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EB647C" w:rsidRDefault="00EB647C" w:rsidP="00B83E97">
      <w:pPr>
        <w:numPr>
          <w:ilvl w:val="0"/>
          <w:numId w:val="2"/>
        </w:numPr>
        <w:tabs>
          <w:tab w:val="clear" w:pos="720"/>
          <w:tab w:val="left" w:pos="0"/>
        </w:tabs>
        <w:spacing w:line="300" w:lineRule="exact"/>
        <w:ind w:left="0" w:firstLine="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>Identifikace stavby, základní charakteristika stavby</w:t>
      </w:r>
    </w:p>
    <w:p w:rsidR="00EB647C" w:rsidRDefault="00EB647C" w:rsidP="00B83E97">
      <w:pPr>
        <w:tabs>
          <w:tab w:val="left" w:pos="0"/>
        </w:tabs>
        <w:spacing w:line="300" w:lineRule="exact"/>
        <w:jc w:val="both"/>
        <w:rPr>
          <w:b/>
          <w:sz w:val="24"/>
          <w:u w:val="single"/>
        </w:rPr>
      </w:pPr>
    </w:p>
    <w:p w:rsidR="00EB647C" w:rsidRDefault="00EB647C" w:rsidP="00B83E97">
      <w:pPr>
        <w:numPr>
          <w:ilvl w:val="1"/>
          <w:numId w:val="3"/>
        </w:numPr>
        <w:tabs>
          <w:tab w:val="left" w:pos="0"/>
          <w:tab w:val="left" w:pos="644"/>
        </w:tabs>
        <w:spacing w:line="300" w:lineRule="exact"/>
        <w:ind w:left="0" w:firstLine="0"/>
        <w:jc w:val="both"/>
        <w:rPr>
          <w:b/>
          <w:sz w:val="24"/>
        </w:rPr>
      </w:pPr>
      <w:r>
        <w:rPr>
          <w:b/>
          <w:sz w:val="24"/>
        </w:rPr>
        <w:t>Identifikační údaje</w:t>
      </w:r>
    </w:p>
    <w:p w:rsidR="00E744CF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  <w:szCs w:val="24"/>
        </w:rPr>
        <w:t>Akce:</w:t>
      </w:r>
      <w:r w:rsidRPr="0097370E">
        <w:rPr>
          <w:sz w:val="24"/>
        </w:rPr>
        <w:tab/>
      </w:r>
      <w:r>
        <w:rPr>
          <w:b/>
          <w:sz w:val="24"/>
        </w:rPr>
        <w:t xml:space="preserve">Rekonstrukce </w:t>
      </w:r>
      <w:r w:rsidR="00E744CF">
        <w:rPr>
          <w:b/>
          <w:sz w:val="24"/>
        </w:rPr>
        <w:t>potrubí teplé vody</w:t>
      </w:r>
    </w:p>
    <w:p w:rsidR="00455BE0" w:rsidRDefault="00E744CF" w:rsidP="00E744CF">
      <w:pPr>
        <w:tabs>
          <w:tab w:val="left" w:pos="0"/>
          <w:tab w:val="left" w:pos="2835"/>
        </w:tabs>
        <w:spacing w:before="160" w:line="280" w:lineRule="exact"/>
        <w:rPr>
          <w:b/>
          <w:sz w:val="24"/>
        </w:rPr>
      </w:pPr>
      <w:r>
        <w:rPr>
          <w:b/>
          <w:sz w:val="24"/>
        </w:rPr>
        <w:tab/>
        <w:t>v</w:t>
      </w:r>
      <w:r w:rsidR="00BA095E">
        <w:rPr>
          <w:b/>
          <w:sz w:val="24"/>
        </w:rPr>
        <w:t xml:space="preserve"> topném kanálu </w:t>
      </w:r>
      <w:r w:rsidR="002E5E1D">
        <w:rPr>
          <w:b/>
          <w:sz w:val="24"/>
        </w:rPr>
        <w:t xml:space="preserve">z </w:t>
      </w:r>
      <w:r>
        <w:rPr>
          <w:b/>
          <w:sz w:val="24"/>
        </w:rPr>
        <w:t>VS2</w:t>
      </w:r>
      <w:r w:rsidR="00BA095E">
        <w:rPr>
          <w:b/>
          <w:sz w:val="24"/>
        </w:rPr>
        <w:t>1a,</w:t>
      </w:r>
      <w:r>
        <w:rPr>
          <w:b/>
          <w:sz w:val="24"/>
        </w:rPr>
        <w:t xml:space="preserve"> Most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sz w:val="24"/>
        </w:rPr>
      </w:pPr>
      <w:r w:rsidRPr="0097370E">
        <w:rPr>
          <w:sz w:val="24"/>
        </w:rPr>
        <w:t>Místo stavby:</w:t>
      </w:r>
      <w:r w:rsidRPr="0097370E">
        <w:rPr>
          <w:sz w:val="24"/>
        </w:rPr>
        <w:tab/>
      </w:r>
      <w:r>
        <w:rPr>
          <w:b/>
          <w:sz w:val="24"/>
        </w:rPr>
        <w:t>Most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sz w:val="24"/>
        </w:rPr>
      </w:pPr>
      <w:r w:rsidRPr="0097370E">
        <w:rPr>
          <w:sz w:val="24"/>
        </w:rPr>
        <w:t>Stupeň PD:</w:t>
      </w:r>
      <w:r w:rsidRPr="0097370E">
        <w:rPr>
          <w:sz w:val="24"/>
        </w:rPr>
        <w:tab/>
      </w:r>
      <w:r w:rsidRPr="0097370E">
        <w:rPr>
          <w:b/>
          <w:sz w:val="24"/>
        </w:rPr>
        <w:t xml:space="preserve">Dokumentace </w:t>
      </w:r>
      <w:r>
        <w:rPr>
          <w:b/>
          <w:sz w:val="24"/>
        </w:rPr>
        <w:t>pro provádění stavby</w:t>
      </w:r>
    </w:p>
    <w:p w:rsidR="002E5E1D" w:rsidRPr="0097370E" w:rsidRDefault="00455BE0" w:rsidP="002E5E1D">
      <w:pPr>
        <w:tabs>
          <w:tab w:val="left" w:pos="0"/>
          <w:tab w:val="left" w:pos="2835"/>
        </w:tabs>
        <w:spacing w:before="200" w:line="280" w:lineRule="exact"/>
        <w:rPr>
          <w:sz w:val="24"/>
        </w:rPr>
      </w:pPr>
      <w:r>
        <w:rPr>
          <w:sz w:val="24"/>
        </w:rPr>
        <w:t>Objedn</w:t>
      </w:r>
      <w:r w:rsidRPr="0097370E">
        <w:rPr>
          <w:sz w:val="24"/>
        </w:rPr>
        <w:t>atel:</w:t>
      </w:r>
      <w:r w:rsidRPr="0097370E">
        <w:rPr>
          <w:sz w:val="24"/>
        </w:rPr>
        <w:tab/>
      </w:r>
      <w:r w:rsidR="002E5E1D">
        <w:rPr>
          <w:b/>
          <w:sz w:val="24"/>
        </w:rPr>
        <w:t>SEVEROČESKÁ TEPLÁRENSKÁ,</w:t>
      </w:r>
      <w:r w:rsidR="002E5E1D" w:rsidRPr="0097370E">
        <w:rPr>
          <w:b/>
          <w:sz w:val="24"/>
        </w:rPr>
        <w:t xml:space="preserve"> a.s.</w:t>
      </w:r>
    </w:p>
    <w:p w:rsidR="002E5E1D" w:rsidRPr="0097370E" w:rsidRDefault="002E5E1D" w:rsidP="002E5E1D">
      <w:pPr>
        <w:tabs>
          <w:tab w:val="left" w:pos="0"/>
          <w:tab w:val="left" w:pos="1701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ab/>
      </w:r>
      <w:r w:rsidRPr="0097370E">
        <w:rPr>
          <w:sz w:val="24"/>
        </w:rPr>
        <w:tab/>
      </w:r>
      <w:r>
        <w:rPr>
          <w:b/>
          <w:sz w:val="24"/>
        </w:rPr>
        <w:t>Teplárenská 2</w:t>
      </w:r>
      <w:r w:rsidRPr="0097370E">
        <w:rPr>
          <w:b/>
          <w:sz w:val="24"/>
        </w:rPr>
        <w:t>, PSČ 43</w:t>
      </w:r>
      <w:r>
        <w:rPr>
          <w:b/>
          <w:sz w:val="24"/>
        </w:rPr>
        <w:t>4</w:t>
      </w:r>
      <w:r w:rsidRPr="0097370E">
        <w:rPr>
          <w:b/>
          <w:sz w:val="24"/>
        </w:rPr>
        <w:t xml:space="preserve"> 0</w:t>
      </w:r>
      <w:r>
        <w:rPr>
          <w:b/>
          <w:sz w:val="24"/>
        </w:rPr>
        <w:t>1</w:t>
      </w:r>
      <w:r w:rsidRPr="0097370E">
        <w:rPr>
          <w:b/>
          <w:sz w:val="24"/>
        </w:rPr>
        <w:t xml:space="preserve"> </w:t>
      </w:r>
      <w:r>
        <w:rPr>
          <w:b/>
          <w:sz w:val="24"/>
        </w:rPr>
        <w:t>Most</w:t>
      </w:r>
    </w:p>
    <w:p w:rsidR="00455BE0" w:rsidRPr="0097370E" w:rsidRDefault="00455BE0" w:rsidP="002E5E1D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>Projektant:</w:t>
      </w:r>
      <w:r w:rsidRPr="0097370E">
        <w:rPr>
          <w:sz w:val="24"/>
        </w:rPr>
        <w:tab/>
      </w:r>
      <w:r w:rsidRPr="00A57FDF">
        <w:rPr>
          <w:b/>
          <w:sz w:val="24"/>
        </w:rPr>
        <w:t>Ing. Václav Remuta</w:t>
      </w:r>
      <w:r w:rsidRPr="009272F4">
        <w:rPr>
          <w:b/>
          <w:sz w:val="24"/>
        </w:rPr>
        <w:t>, TZB č. ČKAIT 0</w:t>
      </w:r>
      <w:r>
        <w:rPr>
          <w:b/>
          <w:sz w:val="24"/>
        </w:rPr>
        <w:t>401228</w:t>
      </w:r>
    </w:p>
    <w:p w:rsidR="00455BE0" w:rsidRPr="00A57FDF" w:rsidRDefault="00455BE0" w:rsidP="00E744CF">
      <w:pPr>
        <w:tabs>
          <w:tab w:val="left" w:pos="0"/>
          <w:tab w:val="left" w:pos="1701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ab/>
      </w:r>
      <w:r w:rsidRPr="0097370E">
        <w:rPr>
          <w:sz w:val="24"/>
        </w:rPr>
        <w:tab/>
      </w:r>
      <w:r w:rsidRPr="00A57FDF">
        <w:rPr>
          <w:b/>
          <w:sz w:val="24"/>
        </w:rPr>
        <w:t>Průběžná 3372, 434 01 Most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proofErr w:type="spellStart"/>
      <w:proofErr w:type="gramStart"/>
      <w:r w:rsidRPr="0097370E">
        <w:rPr>
          <w:sz w:val="24"/>
        </w:rPr>
        <w:t>Zak</w:t>
      </w:r>
      <w:proofErr w:type="gramEnd"/>
      <w:r w:rsidRPr="0097370E">
        <w:rPr>
          <w:sz w:val="24"/>
        </w:rPr>
        <w:t>.</w:t>
      </w:r>
      <w:proofErr w:type="gramStart"/>
      <w:r w:rsidRPr="0097370E">
        <w:rPr>
          <w:sz w:val="24"/>
        </w:rPr>
        <w:t>č.</w:t>
      </w:r>
      <w:proofErr w:type="gramEnd"/>
      <w:r>
        <w:rPr>
          <w:sz w:val="24"/>
        </w:rPr>
        <w:t>proj</w:t>
      </w:r>
      <w:proofErr w:type="spellEnd"/>
      <w:r w:rsidRPr="0097370E">
        <w:rPr>
          <w:sz w:val="24"/>
        </w:rPr>
        <w:t>:</w:t>
      </w:r>
      <w:r w:rsidRPr="0097370E">
        <w:rPr>
          <w:sz w:val="24"/>
        </w:rPr>
        <w:tab/>
      </w:r>
      <w:r>
        <w:rPr>
          <w:b/>
          <w:sz w:val="24"/>
        </w:rPr>
        <w:t>0</w:t>
      </w:r>
      <w:r w:rsidR="00BA095E">
        <w:rPr>
          <w:b/>
          <w:sz w:val="24"/>
        </w:rPr>
        <w:t>5</w:t>
      </w:r>
      <w:r>
        <w:rPr>
          <w:b/>
          <w:sz w:val="24"/>
        </w:rPr>
        <w:t>-201</w:t>
      </w:r>
      <w:r w:rsidR="00BA095E">
        <w:rPr>
          <w:b/>
          <w:sz w:val="24"/>
        </w:rPr>
        <w:t>7</w:t>
      </w:r>
      <w:r>
        <w:rPr>
          <w:b/>
          <w:sz w:val="24"/>
        </w:rPr>
        <w:t>-</w:t>
      </w:r>
      <w:r w:rsidR="002E5E1D">
        <w:rPr>
          <w:b/>
          <w:sz w:val="24"/>
        </w:rPr>
        <w:t>4</w:t>
      </w:r>
      <w:r w:rsidR="00BA095E">
        <w:rPr>
          <w:b/>
          <w:sz w:val="24"/>
        </w:rPr>
        <w:t>50</w:t>
      </w:r>
    </w:p>
    <w:p w:rsidR="00455BE0" w:rsidRPr="0097370E" w:rsidRDefault="00D87421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>
        <w:rPr>
          <w:sz w:val="24"/>
        </w:rPr>
        <w:t>Datum:</w:t>
      </w:r>
      <w:r>
        <w:rPr>
          <w:sz w:val="24"/>
        </w:rPr>
        <w:tab/>
      </w:r>
      <w:r w:rsidR="00BA095E">
        <w:rPr>
          <w:b/>
          <w:sz w:val="24"/>
        </w:rPr>
        <w:t>květen</w:t>
      </w:r>
      <w:r w:rsidR="00455BE0" w:rsidRPr="0097370E">
        <w:rPr>
          <w:b/>
          <w:sz w:val="24"/>
        </w:rPr>
        <w:t xml:space="preserve"> 20</w:t>
      </w:r>
      <w:r w:rsidR="00455BE0">
        <w:rPr>
          <w:b/>
          <w:sz w:val="24"/>
        </w:rPr>
        <w:t>1</w:t>
      </w:r>
      <w:r w:rsidR="00BA095E">
        <w:rPr>
          <w:b/>
          <w:sz w:val="24"/>
        </w:rPr>
        <w:t>7</w:t>
      </w:r>
    </w:p>
    <w:p w:rsidR="00455BE0" w:rsidRPr="0097370E" w:rsidRDefault="00455BE0" w:rsidP="00E744CF">
      <w:pPr>
        <w:tabs>
          <w:tab w:val="left" w:pos="0"/>
          <w:tab w:val="left" w:pos="2835"/>
        </w:tabs>
        <w:spacing w:before="200" w:line="280" w:lineRule="exact"/>
        <w:rPr>
          <w:b/>
          <w:sz w:val="24"/>
        </w:rPr>
      </w:pPr>
      <w:r w:rsidRPr="0097370E">
        <w:rPr>
          <w:sz w:val="24"/>
        </w:rPr>
        <w:t>Vypracoval:</w:t>
      </w:r>
      <w:r w:rsidRPr="0097370E">
        <w:rPr>
          <w:sz w:val="24"/>
        </w:rPr>
        <w:tab/>
      </w:r>
      <w:r w:rsidRPr="0097370E">
        <w:rPr>
          <w:b/>
          <w:sz w:val="24"/>
        </w:rPr>
        <w:t xml:space="preserve">Ing. </w:t>
      </w:r>
      <w:r>
        <w:rPr>
          <w:b/>
          <w:sz w:val="24"/>
        </w:rPr>
        <w:t>Václav Remuta</w:t>
      </w:r>
    </w:p>
    <w:p w:rsidR="00291F6C" w:rsidRDefault="00291F6C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EE4134" w:rsidRDefault="00EE4134" w:rsidP="00B83E97">
      <w:pPr>
        <w:tabs>
          <w:tab w:val="left" w:pos="0"/>
          <w:tab w:val="left" w:pos="3402"/>
        </w:tabs>
        <w:spacing w:line="300" w:lineRule="exact"/>
        <w:jc w:val="both"/>
        <w:rPr>
          <w:sz w:val="24"/>
        </w:rPr>
      </w:pPr>
    </w:p>
    <w:p w:rsidR="00EB647C" w:rsidRPr="00563E88" w:rsidRDefault="00EB647C" w:rsidP="00563E88">
      <w:pPr>
        <w:numPr>
          <w:ilvl w:val="1"/>
          <w:numId w:val="3"/>
        </w:numPr>
        <w:tabs>
          <w:tab w:val="left" w:pos="0"/>
          <w:tab w:val="left" w:pos="567"/>
        </w:tabs>
        <w:spacing w:line="260" w:lineRule="exact"/>
        <w:ind w:left="0" w:firstLine="0"/>
        <w:jc w:val="both"/>
        <w:rPr>
          <w:b/>
          <w:sz w:val="24"/>
          <w:szCs w:val="24"/>
        </w:rPr>
      </w:pPr>
      <w:r w:rsidRPr="00563E88">
        <w:rPr>
          <w:b/>
          <w:sz w:val="24"/>
          <w:szCs w:val="24"/>
        </w:rPr>
        <w:t>Základní charakteristika stavby</w:t>
      </w:r>
    </w:p>
    <w:p w:rsidR="00FC0887" w:rsidRPr="00563E88" w:rsidRDefault="00EB647C" w:rsidP="00563E88">
      <w:pPr>
        <w:spacing w:before="8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Záměrem investora je generální oprava vnější potrubní sítě </w:t>
      </w:r>
      <w:r w:rsidR="00455BE0" w:rsidRPr="00563E88">
        <w:rPr>
          <w:sz w:val="24"/>
          <w:szCs w:val="24"/>
        </w:rPr>
        <w:t>(</w:t>
      </w:r>
      <w:r w:rsidR="00BA095E" w:rsidRPr="00563E88">
        <w:rPr>
          <w:sz w:val="24"/>
          <w:szCs w:val="24"/>
        </w:rPr>
        <w:t>topný kanál</w:t>
      </w:r>
      <w:r w:rsidR="00653206" w:rsidRPr="00563E88">
        <w:rPr>
          <w:sz w:val="24"/>
          <w:szCs w:val="24"/>
        </w:rPr>
        <w:t xml:space="preserve"> </w:t>
      </w:r>
      <w:r w:rsidR="00BA095E" w:rsidRPr="00563E88">
        <w:rPr>
          <w:sz w:val="24"/>
          <w:szCs w:val="24"/>
        </w:rPr>
        <w:t xml:space="preserve">z </w:t>
      </w:r>
      <w:r w:rsidR="00653206" w:rsidRPr="00563E88">
        <w:rPr>
          <w:sz w:val="24"/>
          <w:szCs w:val="24"/>
        </w:rPr>
        <w:t>VS 2</w:t>
      </w:r>
      <w:r w:rsidR="00BA095E" w:rsidRPr="00563E88">
        <w:rPr>
          <w:sz w:val="24"/>
          <w:szCs w:val="24"/>
        </w:rPr>
        <w:t>1a</w:t>
      </w:r>
      <w:r w:rsidR="00455BE0" w:rsidRPr="00563E88">
        <w:rPr>
          <w:sz w:val="24"/>
          <w:szCs w:val="24"/>
        </w:rPr>
        <w:t xml:space="preserve">) </w:t>
      </w:r>
      <w:r w:rsidR="00FC0887" w:rsidRPr="00563E88">
        <w:rPr>
          <w:sz w:val="24"/>
          <w:szCs w:val="24"/>
        </w:rPr>
        <w:t xml:space="preserve">rozvodu teplé vody a cirkulace. Jedná se o </w:t>
      </w:r>
      <w:r w:rsidR="007C7691">
        <w:rPr>
          <w:sz w:val="24"/>
          <w:szCs w:val="24"/>
        </w:rPr>
        <w:t xml:space="preserve">jednu </w:t>
      </w:r>
      <w:r w:rsidR="00FC0887" w:rsidRPr="00563E88">
        <w:rPr>
          <w:sz w:val="24"/>
          <w:szCs w:val="24"/>
        </w:rPr>
        <w:t>samostatn</w:t>
      </w:r>
      <w:r w:rsidR="007C7691">
        <w:rPr>
          <w:sz w:val="24"/>
          <w:szCs w:val="24"/>
        </w:rPr>
        <w:t>ou</w:t>
      </w:r>
      <w:r w:rsidR="00FC0887" w:rsidRPr="00563E88">
        <w:rPr>
          <w:sz w:val="24"/>
          <w:szCs w:val="24"/>
        </w:rPr>
        <w:t xml:space="preserve"> vět</w:t>
      </w:r>
      <w:r w:rsidR="007C7691">
        <w:rPr>
          <w:sz w:val="24"/>
          <w:szCs w:val="24"/>
        </w:rPr>
        <w:t>e</w:t>
      </w:r>
      <w:r w:rsidR="00FC0887" w:rsidRPr="00563E88">
        <w:rPr>
          <w:sz w:val="24"/>
          <w:szCs w:val="24"/>
        </w:rPr>
        <w:t>v.</w:t>
      </w:r>
    </w:p>
    <w:p w:rsidR="00FC0887" w:rsidRPr="00563E88" w:rsidRDefault="00FC0887" w:rsidP="00563E8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b/>
          <w:sz w:val="24"/>
          <w:szCs w:val="24"/>
        </w:rPr>
        <w:t xml:space="preserve">Větev č. </w:t>
      </w:r>
      <w:r w:rsidR="00BA095E" w:rsidRPr="00563E88">
        <w:rPr>
          <w:b/>
          <w:sz w:val="24"/>
          <w:szCs w:val="24"/>
        </w:rPr>
        <w:t>VS21a</w:t>
      </w:r>
      <w:r w:rsidR="00D87421" w:rsidRPr="00563E88">
        <w:rPr>
          <w:b/>
          <w:sz w:val="24"/>
          <w:szCs w:val="24"/>
        </w:rPr>
        <w:t xml:space="preserve"> </w:t>
      </w:r>
      <w:r w:rsidR="00BA095E" w:rsidRPr="00563E88">
        <w:rPr>
          <w:b/>
          <w:sz w:val="24"/>
          <w:szCs w:val="24"/>
        </w:rPr>
        <w:t>-</w:t>
      </w:r>
      <w:r w:rsidR="00EE4134" w:rsidRPr="00563E88">
        <w:rPr>
          <w:b/>
          <w:sz w:val="24"/>
          <w:szCs w:val="24"/>
        </w:rPr>
        <w:t xml:space="preserve"> </w:t>
      </w:r>
      <w:r w:rsidR="00BA095E" w:rsidRPr="00563E88">
        <w:rPr>
          <w:b/>
          <w:sz w:val="24"/>
          <w:szCs w:val="24"/>
        </w:rPr>
        <w:t>topný kanál VS21</w:t>
      </w:r>
      <w:r w:rsidR="007C7691">
        <w:rPr>
          <w:b/>
          <w:sz w:val="24"/>
          <w:szCs w:val="24"/>
        </w:rPr>
        <w:t>a</w:t>
      </w:r>
      <w:r w:rsidRPr="00563E88">
        <w:rPr>
          <w:sz w:val="24"/>
          <w:szCs w:val="24"/>
        </w:rPr>
        <w:t xml:space="preserve"> zásobuje bloky </w:t>
      </w:r>
      <w:r w:rsidR="00BA095E" w:rsidRPr="00563E88">
        <w:rPr>
          <w:sz w:val="24"/>
          <w:szCs w:val="24"/>
        </w:rPr>
        <w:t>200</w:t>
      </w:r>
      <w:r w:rsidRPr="00563E88">
        <w:rPr>
          <w:sz w:val="24"/>
          <w:szCs w:val="24"/>
        </w:rPr>
        <w:t>,</w:t>
      </w:r>
      <w:r w:rsidR="00BA095E" w:rsidRPr="00563E88">
        <w:rPr>
          <w:sz w:val="24"/>
          <w:szCs w:val="24"/>
        </w:rPr>
        <w:t xml:space="preserve"> 201</w:t>
      </w:r>
      <w:r w:rsidRPr="00563E88">
        <w:rPr>
          <w:sz w:val="24"/>
          <w:szCs w:val="24"/>
        </w:rPr>
        <w:t xml:space="preserve">, </w:t>
      </w:r>
      <w:r w:rsidR="00BA095E" w:rsidRPr="00563E88">
        <w:rPr>
          <w:sz w:val="24"/>
          <w:szCs w:val="24"/>
        </w:rPr>
        <w:t>202</w:t>
      </w:r>
      <w:r w:rsidRPr="00563E88">
        <w:rPr>
          <w:sz w:val="24"/>
          <w:szCs w:val="24"/>
        </w:rPr>
        <w:t xml:space="preserve">, </w:t>
      </w:r>
      <w:r w:rsidR="00BA095E" w:rsidRPr="00563E88">
        <w:rPr>
          <w:sz w:val="24"/>
          <w:szCs w:val="24"/>
        </w:rPr>
        <w:t>203</w:t>
      </w:r>
      <w:r w:rsidRPr="00563E88">
        <w:rPr>
          <w:sz w:val="24"/>
          <w:szCs w:val="24"/>
        </w:rPr>
        <w:t xml:space="preserve">, </w:t>
      </w:r>
      <w:r w:rsidR="00BA095E" w:rsidRPr="00563E88">
        <w:rPr>
          <w:sz w:val="24"/>
          <w:szCs w:val="24"/>
        </w:rPr>
        <w:t>204</w:t>
      </w:r>
      <w:r w:rsidRPr="00563E88">
        <w:rPr>
          <w:sz w:val="24"/>
          <w:szCs w:val="24"/>
        </w:rPr>
        <w:t xml:space="preserve">, </w:t>
      </w:r>
      <w:r w:rsidR="00BA095E" w:rsidRPr="00563E88">
        <w:rPr>
          <w:sz w:val="24"/>
          <w:szCs w:val="24"/>
        </w:rPr>
        <w:t>210</w:t>
      </w:r>
      <w:r w:rsidRPr="00563E88">
        <w:rPr>
          <w:sz w:val="24"/>
          <w:szCs w:val="24"/>
        </w:rPr>
        <w:t>,</w:t>
      </w:r>
      <w:r w:rsidR="00BA095E" w:rsidRPr="00563E88">
        <w:rPr>
          <w:sz w:val="24"/>
          <w:szCs w:val="24"/>
        </w:rPr>
        <w:t xml:space="preserve"> 211</w:t>
      </w:r>
      <w:r w:rsidRPr="00563E88">
        <w:rPr>
          <w:sz w:val="24"/>
          <w:szCs w:val="24"/>
        </w:rPr>
        <w:t xml:space="preserve">, </w:t>
      </w:r>
      <w:r w:rsidR="00BA095E" w:rsidRPr="00563E88">
        <w:rPr>
          <w:sz w:val="24"/>
          <w:szCs w:val="24"/>
        </w:rPr>
        <w:t>212</w:t>
      </w:r>
      <w:r w:rsidRPr="00563E88">
        <w:rPr>
          <w:sz w:val="24"/>
          <w:szCs w:val="24"/>
        </w:rPr>
        <w:t xml:space="preserve">, </w:t>
      </w:r>
      <w:r w:rsidR="00BA095E" w:rsidRPr="00563E88">
        <w:rPr>
          <w:sz w:val="24"/>
          <w:szCs w:val="24"/>
        </w:rPr>
        <w:t>213</w:t>
      </w:r>
      <w:r w:rsidRPr="00563E88">
        <w:rPr>
          <w:sz w:val="24"/>
          <w:szCs w:val="24"/>
        </w:rPr>
        <w:t xml:space="preserve">, </w:t>
      </w:r>
      <w:r w:rsidR="00BA095E" w:rsidRPr="00563E88">
        <w:rPr>
          <w:sz w:val="24"/>
          <w:szCs w:val="24"/>
        </w:rPr>
        <w:t>214</w:t>
      </w:r>
      <w:r w:rsidRPr="00563E88">
        <w:rPr>
          <w:sz w:val="24"/>
          <w:szCs w:val="24"/>
        </w:rPr>
        <w:t xml:space="preserve">, </w:t>
      </w:r>
      <w:r w:rsidR="00BA095E" w:rsidRPr="00563E88">
        <w:rPr>
          <w:sz w:val="24"/>
          <w:szCs w:val="24"/>
        </w:rPr>
        <w:t>215</w:t>
      </w:r>
      <w:r w:rsidRPr="00563E88">
        <w:rPr>
          <w:sz w:val="24"/>
          <w:szCs w:val="24"/>
        </w:rPr>
        <w:t xml:space="preserve">, </w:t>
      </w:r>
      <w:r w:rsidR="00BA095E" w:rsidRPr="00563E88">
        <w:rPr>
          <w:sz w:val="24"/>
          <w:szCs w:val="24"/>
        </w:rPr>
        <w:t>216</w:t>
      </w:r>
      <w:r w:rsidRPr="00563E88">
        <w:rPr>
          <w:sz w:val="24"/>
          <w:szCs w:val="24"/>
        </w:rPr>
        <w:t xml:space="preserve">, </w:t>
      </w:r>
      <w:r w:rsidR="00BA095E" w:rsidRPr="00563E88">
        <w:rPr>
          <w:sz w:val="24"/>
          <w:szCs w:val="24"/>
        </w:rPr>
        <w:t>217</w:t>
      </w:r>
      <w:r w:rsidRPr="00563E88">
        <w:rPr>
          <w:sz w:val="24"/>
          <w:szCs w:val="24"/>
        </w:rPr>
        <w:t xml:space="preserve">, č. p. </w:t>
      </w:r>
      <w:r w:rsidR="00BA095E" w:rsidRPr="00563E88">
        <w:rPr>
          <w:sz w:val="24"/>
          <w:szCs w:val="24"/>
        </w:rPr>
        <w:t>1929 a 2535</w:t>
      </w:r>
      <w:r w:rsidRPr="00563E88">
        <w:rPr>
          <w:sz w:val="24"/>
          <w:szCs w:val="24"/>
        </w:rPr>
        <w:t>.</w:t>
      </w:r>
    </w:p>
    <w:p w:rsidR="006E01B2" w:rsidRPr="00563E88" w:rsidRDefault="00FC0887" w:rsidP="00563E88">
      <w:pPr>
        <w:spacing w:before="8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Úse</w:t>
      </w:r>
      <w:r w:rsidR="00653206" w:rsidRPr="00563E88">
        <w:rPr>
          <w:sz w:val="24"/>
          <w:szCs w:val="24"/>
        </w:rPr>
        <w:t>k začínající ve VS</w:t>
      </w:r>
      <w:r w:rsidR="004A5B7F" w:rsidRPr="00563E88">
        <w:rPr>
          <w:sz w:val="24"/>
          <w:szCs w:val="24"/>
        </w:rPr>
        <w:t xml:space="preserve"> 2</w:t>
      </w:r>
      <w:r w:rsidR="00BA095E" w:rsidRPr="00563E88">
        <w:rPr>
          <w:sz w:val="24"/>
          <w:szCs w:val="24"/>
        </w:rPr>
        <w:t>1a</w:t>
      </w:r>
      <w:r w:rsidR="00653206" w:rsidRPr="00563E88">
        <w:rPr>
          <w:sz w:val="24"/>
          <w:szCs w:val="24"/>
        </w:rPr>
        <w:t xml:space="preserve"> je již proveden z plastu (PPR) </w:t>
      </w:r>
      <w:r w:rsidR="00BA095E" w:rsidRPr="00563E88">
        <w:rPr>
          <w:sz w:val="24"/>
          <w:szCs w:val="24"/>
        </w:rPr>
        <w:t xml:space="preserve">a je ukončen uzavíracími armaturami na vstupu do topného kanálu VS21a. </w:t>
      </w:r>
      <w:r w:rsidR="00653206" w:rsidRPr="00563E88">
        <w:rPr>
          <w:sz w:val="24"/>
          <w:szCs w:val="24"/>
        </w:rPr>
        <w:t>Rekonstrukce se týká zbývajícího páteřního rozvodu</w:t>
      </w:r>
      <w:r w:rsidR="00BA095E" w:rsidRPr="00563E88">
        <w:rPr>
          <w:sz w:val="24"/>
          <w:szCs w:val="24"/>
        </w:rPr>
        <w:t xml:space="preserve"> vedeného v topném kanálu VS21a</w:t>
      </w:r>
      <w:r w:rsidR="00653206" w:rsidRPr="00563E88">
        <w:rPr>
          <w:sz w:val="24"/>
          <w:szCs w:val="24"/>
        </w:rPr>
        <w:t xml:space="preserve"> a </w:t>
      </w:r>
      <w:r w:rsidR="006E01B2" w:rsidRPr="00563E88">
        <w:rPr>
          <w:sz w:val="24"/>
          <w:szCs w:val="24"/>
        </w:rPr>
        <w:t xml:space="preserve">nového napojení </w:t>
      </w:r>
      <w:r w:rsidR="00BA095E" w:rsidRPr="00563E88">
        <w:rPr>
          <w:sz w:val="24"/>
          <w:szCs w:val="24"/>
        </w:rPr>
        <w:t xml:space="preserve">odbočných </w:t>
      </w:r>
      <w:r w:rsidR="00653206" w:rsidRPr="00563E88">
        <w:rPr>
          <w:sz w:val="24"/>
          <w:szCs w:val="24"/>
        </w:rPr>
        <w:t xml:space="preserve">přípojek </w:t>
      </w:r>
      <w:r w:rsidR="006E01B2" w:rsidRPr="00563E88">
        <w:rPr>
          <w:sz w:val="24"/>
          <w:szCs w:val="24"/>
        </w:rPr>
        <w:t xml:space="preserve">pro </w:t>
      </w:r>
      <w:r w:rsidR="00653206" w:rsidRPr="00563E88">
        <w:rPr>
          <w:sz w:val="24"/>
          <w:szCs w:val="24"/>
        </w:rPr>
        <w:t>jednotliv</w:t>
      </w:r>
      <w:r w:rsidR="006E01B2" w:rsidRPr="00563E88">
        <w:rPr>
          <w:sz w:val="24"/>
          <w:szCs w:val="24"/>
        </w:rPr>
        <w:t>é</w:t>
      </w:r>
      <w:r w:rsidR="00653206" w:rsidRPr="00563E88">
        <w:rPr>
          <w:sz w:val="24"/>
          <w:szCs w:val="24"/>
        </w:rPr>
        <w:t xml:space="preserve"> objekt</w:t>
      </w:r>
      <w:r w:rsidR="006E01B2" w:rsidRPr="00563E88">
        <w:rPr>
          <w:sz w:val="24"/>
          <w:szCs w:val="24"/>
        </w:rPr>
        <w:t>y</w:t>
      </w:r>
      <w:r w:rsidR="00653206" w:rsidRPr="00563E88">
        <w:rPr>
          <w:sz w:val="24"/>
          <w:szCs w:val="24"/>
        </w:rPr>
        <w:t>.</w:t>
      </w:r>
      <w:r w:rsidR="006E01B2" w:rsidRPr="00563E88">
        <w:rPr>
          <w:sz w:val="24"/>
          <w:szCs w:val="24"/>
        </w:rPr>
        <w:t xml:space="preserve"> </w:t>
      </w:r>
      <w:r w:rsidR="00653206" w:rsidRPr="00563E88">
        <w:rPr>
          <w:sz w:val="24"/>
          <w:szCs w:val="24"/>
        </w:rPr>
        <w:t xml:space="preserve"> </w:t>
      </w:r>
      <w:r w:rsidR="006E01B2" w:rsidRPr="00563E88">
        <w:rPr>
          <w:sz w:val="24"/>
          <w:szCs w:val="24"/>
        </w:rPr>
        <w:t>Přípojky pro jednotlivé objekty jsou již rekonstruované.</w:t>
      </w:r>
    </w:p>
    <w:p w:rsidR="006E01B2" w:rsidRPr="00563E88" w:rsidRDefault="006E01B2" w:rsidP="00563E8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b/>
          <w:sz w:val="24"/>
          <w:szCs w:val="24"/>
        </w:rPr>
        <w:t>Větev č. VS21a - topný kanál VS21A</w:t>
      </w:r>
    </w:p>
    <w:p w:rsidR="006E01B2" w:rsidRPr="00563E88" w:rsidRDefault="00FC0887" w:rsidP="00563E88">
      <w:pPr>
        <w:spacing w:before="8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Začátek rekonstrukce</w:t>
      </w:r>
      <w:r w:rsidR="006E01B2" w:rsidRPr="00563E88">
        <w:rPr>
          <w:sz w:val="24"/>
          <w:szCs w:val="24"/>
        </w:rPr>
        <w:t>:</w:t>
      </w:r>
    </w:p>
    <w:p w:rsidR="00FC0887" w:rsidRPr="00563E88" w:rsidRDefault="006E01B2" w:rsidP="00563E88">
      <w:pPr>
        <w:spacing w:before="8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</w:t>
      </w:r>
      <w:r w:rsidR="00FC0887" w:rsidRPr="00563E88">
        <w:rPr>
          <w:sz w:val="24"/>
          <w:szCs w:val="24"/>
        </w:rPr>
        <w:t xml:space="preserve">apojení na přírubu </w:t>
      </w:r>
      <w:r w:rsidR="005D04CD" w:rsidRPr="00563E88">
        <w:rPr>
          <w:sz w:val="24"/>
          <w:szCs w:val="24"/>
        </w:rPr>
        <w:t xml:space="preserve">stávající </w:t>
      </w:r>
      <w:r w:rsidR="00FC0887" w:rsidRPr="00563E88">
        <w:rPr>
          <w:sz w:val="24"/>
          <w:szCs w:val="24"/>
        </w:rPr>
        <w:t>uzavírací klapky DN</w:t>
      </w:r>
      <w:r w:rsidRPr="00563E88">
        <w:rPr>
          <w:sz w:val="24"/>
          <w:szCs w:val="24"/>
        </w:rPr>
        <w:t>80</w:t>
      </w:r>
      <w:r w:rsidR="00FC0887" w:rsidRPr="00563E88">
        <w:rPr>
          <w:sz w:val="24"/>
          <w:szCs w:val="24"/>
        </w:rPr>
        <w:t>, PN16</w:t>
      </w:r>
      <w:r w:rsidRPr="00563E88">
        <w:rPr>
          <w:sz w:val="24"/>
          <w:szCs w:val="24"/>
        </w:rPr>
        <w:t xml:space="preserve"> (teplá voda - PPR DN80) a</w:t>
      </w:r>
      <w:r w:rsidR="00FC0887" w:rsidRPr="00563E88">
        <w:rPr>
          <w:sz w:val="24"/>
          <w:szCs w:val="24"/>
        </w:rPr>
        <w:t xml:space="preserve"> </w:t>
      </w:r>
      <w:r w:rsidR="00911E98" w:rsidRPr="00563E88">
        <w:rPr>
          <w:sz w:val="24"/>
          <w:szCs w:val="24"/>
        </w:rPr>
        <w:t xml:space="preserve">stávající uzavírací klapky DN65, PN16 (cirkulace - PPR DN65) </w:t>
      </w:r>
      <w:r w:rsidRPr="00563E88">
        <w:rPr>
          <w:sz w:val="24"/>
          <w:szCs w:val="24"/>
        </w:rPr>
        <w:t>ve výměníkové stanici VS21 cca 1 m nad vstupem do topného kanálu VS21a</w:t>
      </w:r>
      <w:r w:rsidR="00FC0887" w:rsidRPr="00563E88">
        <w:rPr>
          <w:sz w:val="24"/>
          <w:szCs w:val="24"/>
        </w:rPr>
        <w:t>.</w:t>
      </w:r>
    </w:p>
    <w:p w:rsidR="00D87421" w:rsidRPr="00563E88" w:rsidRDefault="00FC0887" w:rsidP="00563E8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Konec rekonstrukce</w:t>
      </w:r>
      <w:r w:rsidR="00D87421" w:rsidRPr="00563E88">
        <w:rPr>
          <w:sz w:val="24"/>
          <w:szCs w:val="24"/>
        </w:rPr>
        <w:t>:</w:t>
      </w:r>
      <w:r w:rsidRPr="00563E88">
        <w:rPr>
          <w:sz w:val="24"/>
          <w:szCs w:val="24"/>
        </w:rPr>
        <w:t xml:space="preserve"> </w:t>
      </w:r>
    </w:p>
    <w:p w:rsidR="008633FC" w:rsidRPr="00563E88" w:rsidRDefault="008633FC" w:rsidP="00563E88">
      <w:pPr>
        <w:spacing w:before="8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Část rozvodu VS21a1 bude ukončena napojení</w:t>
      </w:r>
      <w:r w:rsidR="009C26EE" w:rsidRPr="00563E88">
        <w:rPr>
          <w:sz w:val="24"/>
          <w:szCs w:val="24"/>
        </w:rPr>
        <w:t>m</w:t>
      </w:r>
      <w:r w:rsidRPr="00563E88">
        <w:rPr>
          <w:sz w:val="24"/>
          <w:szCs w:val="24"/>
        </w:rPr>
        <w:t xml:space="preserve"> na stávající rozvody DN80, PN16 (teplá voda - PPR DN80) a DN50, PN16 (cirkulace - PPR DN50) ve strojovně bloku 2016. Teplá voda bude napojena na stávající rekonstruovaný rozvod PPR (d90.0x</w:t>
      </w:r>
      <w:r w:rsidR="00906669" w:rsidRPr="00563E88">
        <w:rPr>
          <w:sz w:val="24"/>
          <w:szCs w:val="24"/>
        </w:rPr>
        <w:t>12.3 mm). Cirkulace bude napojena na stávající závitovou armaturu (kulový kohout KKz-2“) sběrače cirkulace.</w:t>
      </w:r>
    </w:p>
    <w:p w:rsidR="00906669" w:rsidRPr="00563E88" w:rsidRDefault="008633FC" w:rsidP="00563E88">
      <w:pPr>
        <w:spacing w:before="8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Část rozvodu VS21a2 bude ukončena napojení</w:t>
      </w:r>
      <w:r w:rsidR="009C26EE" w:rsidRPr="00563E88">
        <w:rPr>
          <w:sz w:val="24"/>
          <w:szCs w:val="24"/>
        </w:rPr>
        <w:t>m</w:t>
      </w:r>
      <w:r w:rsidRPr="00563E88">
        <w:rPr>
          <w:sz w:val="24"/>
          <w:szCs w:val="24"/>
        </w:rPr>
        <w:t xml:space="preserve"> na stávající rozvody DN80, PN16 (teplá voda - PB DN80) a DN50, PN16 (cirkulace - PB DN50) v topném kanálu před odbočkou pro blok 201.</w:t>
      </w:r>
      <w:r w:rsidR="00906669" w:rsidRPr="00563E88">
        <w:rPr>
          <w:sz w:val="24"/>
          <w:szCs w:val="24"/>
        </w:rPr>
        <w:t xml:space="preserve"> Teplá voda bude napojena na stávající rekonstruovaný rozvod PB (d90.0x8.2 mm). Cirkulace bude napojena na stávající rekonstruovaný rozvod PB (d63.0x5.8 </w:t>
      </w:r>
      <w:r w:rsidR="00906669" w:rsidRPr="00563E88">
        <w:rPr>
          <w:sz w:val="24"/>
          <w:szCs w:val="24"/>
        </w:rPr>
        <w:lastRenderedPageBreak/>
        <w:t>mm).</w:t>
      </w:r>
    </w:p>
    <w:p w:rsidR="005D04CD" w:rsidRPr="00563E88" w:rsidRDefault="005D04CD" w:rsidP="00563E88">
      <w:pPr>
        <w:spacing w:before="120" w:line="260" w:lineRule="exact"/>
        <w:ind w:firstLine="567"/>
        <w:jc w:val="both"/>
        <w:rPr>
          <w:sz w:val="24"/>
          <w:szCs w:val="24"/>
        </w:rPr>
      </w:pPr>
    </w:p>
    <w:p w:rsidR="00EB647C" w:rsidRPr="00563E88" w:rsidRDefault="00EB647C" w:rsidP="00563E88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260" w:lineRule="exact"/>
        <w:ind w:left="0" w:firstLine="0"/>
        <w:jc w:val="both"/>
        <w:rPr>
          <w:b/>
          <w:sz w:val="24"/>
          <w:szCs w:val="24"/>
          <w:u w:val="single"/>
        </w:rPr>
      </w:pPr>
      <w:r w:rsidRPr="00563E88">
        <w:rPr>
          <w:b/>
          <w:sz w:val="24"/>
          <w:szCs w:val="24"/>
          <w:u w:val="single"/>
        </w:rPr>
        <w:t>Podklady</w:t>
      </w:r>
    </w:p>
    <w:p w:rsidR="00EB647C" w:rsidRPr="00563E88" w:rsidRDefault="00EB647C" w:rsidP="00563E8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Podkladem pro zpracování projektové dokumentace byla katastrální mapa,</w:t>
      </w:r>
      <w:r w:rsidR="00455BE0" w:rsidRPr="00563E88">
        <w:rPr>
          <w:sz w:val="24"/>
          <w:szCs w:val="24"/>
        </w:rPr>
        <w:t xml:space="preserve"> pro</w:t>
      </w:r>
      <w:r w:rsidR="00ED01C8" w:rsidRPr="00563E88">
        <w:rPr>
          <w:sz w:val="24"/>
          <w:szCs w:val="24"/>
        </w:rPr>
        <w:t>j</w:t>
      </w:r>
      <w:r w:rsidR="00455BE0" w:rsidRPr="00563E88">
        <w:rPr>
          <w:sz w:val="24"/>
          <w:szCs w:val="24"/>
        </w:rPr>
        <w:t>ektová dokumentace VS</w:t>
      </w:r>
      <w:r w:rsidR="001A71D4" w:rsidRPr="00563E88">
        <w:rPr>
          <w:sz w:val="24"/>
          <w:szCs w:val="24"/>
        </w:rPr>
        <w:t>21a</w:t>
      </w:r>
      <w:r w:rsidR="00455BE0" w:rsidRPr="00563E88">
        <w:rPr>
          <w:sz w:val="24"/>
          <w:szCs w:val="24"/>
        </w:rPr>
        <w:t xml:space="preserve"> a </w:t>
      </w:r>
      <w:r w:rsidR="001A71D4" w:rsidRPr="00563E88">
        <w:rPr>
          <w:sz w:val="24"/>
          <w:szCs w:val="24"/>
        </w:rPr>
        <w:t>topný kanál</w:t>
      </w:r>
      <w:r w:rsidR="00455BE0" w:rsidRPr="00563E88">
        <w:rPr>
          <w:sz w:val="24"/>
          <w:szCs w:val="24"/>
        </w:rPr>
        <w:t xml:space="preserve"> VS</w:t>
      </w:r>
      <w:r w:rsidR="001A71D4" w:rsidRPr="00563E88">
        <w:rPr>
          <w:sz w:val="24"/>
          <w:szCs w:val="24"/>
        </w:rPr>
        <w:t>21a</w:t>
      </w:r>
      <w:r w:rsidR="00455BE0" w:rsidRPr="00563E88">
        <w:rPr>
          <w:sz w:val="24"/>
          <w:szCs w:val="24"/>
        </w:rPr>
        <w:t>,</w:t>
      </w:r>
      <w:r w:rsidRPr="00563E88">
        <w:rPr>
          <w:sz w:val="24"/>
          <w:szCs w:val="24"/>
        </w:rPr>
        <w:t xml:space="preserve"> požadavky investora na provedení a způsob napojení a zaměření na místě </w:t>
      </w:r>
      <w:r w:rsidR="00653206" w:rsidRPr="00563E88">
        <w:rPr>
          <w:sz w:val="24"/>
          <w:szCs w:val="24"/>
        </w:rPr>
        <w:t>stavby</w:t>
      </w:r>
      <w:r w:rsidRPr="00563E88">
        <w:rPr>
          <w:sz w:val="24"/>
          <w:szCs w:val="24"/>
        </w:rPr>
        <w:t xml:space="preserve">. Podkladem pro výpočet dimenzí byly materiály předané zadavatelem, obsahující roční spotřeby. </w:t>
      </w:r>
    </w:p>
    <w:p w:rsidR="00FC0887" w:rsidRPr="00563E88" w:rsidRDefault="00FC0887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</w:p>
    <w:p w:rsidR="00EB647C" w:rsidRPr="00563E88" w:rsidRDefault="00EB647C" w:rsidP="00563E88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260" w:lineRule="exact"/>
        <w:ind w:left="0" w:firstLine="0"/>
        <w:jc w:val="both"/>
        <w:rPr>
          <w:b/>
          <w:sz w:val="24"/>
          <w:szCs w:val="24"/>
          <w:u w:val="single"/>
        </w:rPr>
      </w:pPr>
      <w:r w:rsidRPr="00563E88">
        <w:rPr>
          <w:b/>
          <w:sz w:val="24"/>
          <w:szCs w:val="24"/>
          <w:u w:val="single"/>
        </w:rPr>
        <w:t>Technické údaje</w:t>
      </w:r>
    </w:p>
    <w:p w:rsidR="00EB647C" w:rsidRPr="00563E88" w:rsidRDefault="00EB647C" w:rsidP="00563E8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  <w:u w:val="single"/>
        </w:rPr>
      </w:pPr>
      <w:r w:rsidRPr="00563E88">
        <w:rPr>
          <w:sz w:val="24"/>
          <w:szCs w:val="24"/>
          <w:u w:val="single"/>
        </w:rPr>
        <w:t>Rozvod TV (přívod TV + cirkulace)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25"/>
      </w:tblGrid>
      <w:tr w:rsidR="00EB647C" w:rsidRPr="00563E88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Pr="00563E88" w:rsidRDefault="00EB647C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 xml:space="preserve">dimenze 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Pr="00563E88" w:rsidRDefault="00EB647C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 xml:space="preserve">ø </w:t>
            </w:r>
            <w:r w:rsidR="00EE4134" w:rsidRPr="00563E88">
              <w:rPr>
                <w:sz w:val="24"/>
                <w:szCs w:val="24"/>
              </w:rPr>
              <w:t>90</w:t>
            </w:r>
            <w:r w:rsidRPr="00563E88">
              <w:rPr>
                <w:sz w:val="24"/>
                <w:szCs w:val="24"/>
              </w:rPr>
              <w:t>x1</w:t>
            </w:r>
            <w:r w:rsidR="00EE4134" w:rsidRPr="00563E88">
              <w:rPr>
                <w:sz w:val="24"/>
                <w:szCs w:val="24"/>
              </w:rPr>
              <w:t>2</w:t>
            </w:r>
            <w:r w:rsidRPr="00563E88">
              <w:rPr>
                <w:sz w:val="24"/>
                <w:szCs w:val="24"/>
              </w:rPr>
              <w:t>,</w:t>
            </w:r>
            <w:r w:rsidR="00EE4134" w:rsidRPr="00563E88">
              <w:rPr>
                <w:sz w:val="24"/>
                <w:szCs w:val="24"/>
              </w:rPr>
              <w:t>3</w:t>
            </w:r>
            <w:r w:rsidRPr="00563E88">
              <w:rPr>
                <w:sz w:val="24"/>
                <w:szCs w:val="24"/>
              </w:rPr>
              <w:t xml:space="preserve"> – 40x5,5</w:t>
            </w:r>
          </w:p>
        </w:tc>
      </w:tr>
      <w:tr w:rsidR="00EB647C" w:rsidRPr="00563E88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Pr="00563E88" w:rsidRDefault="00EB647C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 xml:space="preserve">materiál potrubí 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Pr="00563E88" w:rsidRDefault="00EB647C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>Polypropylen (PPR)</w:t>
            </w:r>
          </w:p>
        </w:tc>
      </w:tr>
      <w:tr w:rsidR="00EB647C" w:rsidRPr="00563E88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B647C" w:rsidRPr="00563E88" w:rsidRDefault="00EB647C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>jmenovitý tlak média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47C" w:rsidRPr="00563E88" w:rsidRDefault="00EB647C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>PN16</w:t>
            </w:r>
          </w:p>
        </w:tc>
      </w:tr>
      <w:tr w:rsidR="00AD3333" w:rsidRPr="00563E88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Pr="00563E88" w:rsidRDefault="00AD3333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>maximální provozní teplota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Pr="00563E88" w:rsidRDefault="00AD3333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>65°C</w:t>
            </w:r>
          </w:p>
        </w:tc>
      </w:tr>
      <w:tr w:rsidR="00AD3333" w:rsidRPr="00563E88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Pr="00563E88" w:rsidRDefault="00AD3333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>maximální přetlak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Pr="00563E88" w:rsidRDefault="00AD3333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>0,9 MPa (zdroj)</w:t>
            </w:r>
          </w:p>
        </w:tc>
      </w:tr>
      <w:tr w:rsidR="00AD3333" w:rsidRPr="00563E88" w:rsidTr="00AD3333"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3333" w:rsidRPr="00563E88" w:rsidRDefault="00AD3333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>jmenovitý spád média (provozní spád)</w:t>
            </w: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3333" w:rsidRPr="00563E88" w:rsidRDefault="00AD3333" w:rsidP="00563E88">
            <w:pPr>
              <w:tabs>
                <w:tab w:val="left" w:pos="0"/>
                <w:tab w:val="left" w:pos="567"/>
              </w:tabs>
              <w:snapToGrid w:val="0"/>
              <w:spacing w:line="260" w:lineRule="exact"/>
              <w:ind w:firstLine="567"/>
              <w:jc w:val="both"/>
              <w:rPr>
                <w:sz w:val="24"/>
                <w:szCs w:val="24"/>
              </w:rPr>
            </w:pPr>
            <w:r w:rsidRPr="00563E88">
              <w:rPr>
                <w:sz w:val="24"/>
                <w:szCs w:val="24"/>
              </w:rPr>
              <w:t xml:space="preserve">55(+5 -10) / </w:t>
            </w:r>
            <w:smartTag w:uri="urn:schemas-microsoft-com:office:smarttags" w:element="metricconverter">
              <w:smartTagPr>
                <w:attr w:name="ProductID" w:val="45ﾰC"/>
              </w:smartTagPr>
              <w:r w:rsidRPr="00563E88">
                <w:rPr>
                  <w:sz w:val="24"/>
                  <w:szCs w:val="24"/>
                </w:rPr>
                <w:t>45°C</w:t>
              </w:r>
            </w:smartTag>
            <w:r w:rsidRPr="00563E88">
              <w:rPr>
                <w:sz w:val="24"/>
                <w:szCs w:val="24"/>
              </w:rPr>
              <w:t xml:space="preserve"> </w:t>
            </w:r>
          </w:p>
        </w:tc>
      </w:tr>
    </w:tbl>
    <w:p w:rsidR="00653206" w:rsidRPr="00563E88" w:rsidRDefault="00653206" w:rsidP="00563E88">
      <w:pPr>
        <w:tabs>
          <w:tab w:val="left" w:pos="0"/>
          <w:tab w:val="left" w:pos="567"/>
        </w:tabs>
        <w:spacing w:line="260" w:lineRule="exact"/>
        <w:jc w:val="both"/>
        <w:rPr>
          <w:b/>
          <w:sz w:val="24"/>
          <w:szCs w:val="24"/>
          <w:u w:val="single"/>
        </w:rPr>
      </w:pPr>
    </w:p>
    <w:p w:rsidR="00EB647C" w:rsidRPr="00563E88" w:rsidRDefault="00EB647C" w:rsidP="00563E88">
      <w:pPr>
        <w:numPr>
          <w:ilvl w:val="0"/>
          <w:numId w:val="4"/>
        </w:numPr>
        <w:tabs>
          <w:tab w:val="clear" w:pos="720"/>
          <w:tab w:val="left" w:pos="0"/>
          <w:tab w:val="left" w:pos="567"/>
        </w:tabs>
        <w:spacing w:line="260" w:lineRule="exact"/>
        <w:ind w:left="0" w:firstLine="0"/>
        <w:jc w:val="both"/>
        <w:rPr>
          <w:b/>
          <w:sz w:val="24"/>
          <w:szCs w:val="24"/>
          <w:u w:val="single"/>
        </w:rPr>
      </w:pPr>
      <w:r w:rsidRPr="00563E88">
        <w:rPr>
          <w:b/>
          <w:sz w:val="24"/>
          <w:szCs w:val="24"/>
          <w:u w:val="single"/>
        </w:rPr>
        <w:t>Technické řešení</w:t>
      </w:r>
    </w:p>
    <w:p w:rsidR="00EB647C" w:rsidRPr="00563E88" w:rsidRDefault="00EB647C" w:rsidP="00563E88">
      <w:pPr>
        <w:tabs>
          <w:tab w:val="left" w:pos="0"/>
          <w:tab w:val="left" w:pos="567"/>
        </w:tabs>
        <w:spacing w:line="260" w:lineRule="exact"/>
        <w:ind w:firstLine="567"/>
        <w:rPr>
          <w:sz w:val="24"/>
          <w:szCs w:val="24"/>
        </w:rPr>
      </w:pPr>
    </w:p>
    <w:p w:rsidR="00EB647C" w:rsidRPr="00563E88" w:rsidRDefault="00EB647C" w:rsidP="00563E88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260" w:lineRule="exact"/>
        <w:ind w:left="0" w:firstLine="0"/>
        <w:rPr>
          <w:szCs w:val="24"/>
        </w:rPr>
      </w:pPr>
      <w:r w:rsidRPr="00563E88">
        <w:rPr>
          <w:szCs w:val="24"/>
        </w:rPr>
        <w:t>Stávající stav</w:t>
      </w:r>
    </w:p>
    <w:p w:rsidR="001A71D4" w:rsidRPr="00563E88" w:rsidRDefault="005D04CD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szCs w:val="24"/>
        </w:rPr>
      </w:pPr>
      <w:r w:rsidRPr="00563E88">
        <w:rPr>
          <w:szCs w:val="24"/>
        </w:rPr>
        <w:t>Z výměníkové stanice VS</w:t>
      </w:r>
      <w:r w:rsidR="001A71D4" w:rsidRPr="00563E88">
        <w:rPr>
          <w:szCs w:val="24"/>
        </w:rPr>
        <w:t>21a</w:t>
      </w:r>
      <w:r w:rsidRPr="00563E88">
        <w:rPr>
          <w:szCs w:val="24"/>
        </w:rPr>
        <w:t xml:space="preserve"> j</w:t>
      </w:r>
      <w:r w:rsidR="000057FA">
        <w:rPr>
          <w:szCs w:val="24"/>
        </w:rPr>
        <w:t>e</w:t>
      </w:r>
      <w:r w:rsidRPr="00563E88">
        <w:rPr>
          <w:szCs w:val="24"/>
        </w:rPr>
        <w:t xml:space="preserve"> napojen</w:t>
      </w:r>
      <w:r w:rsidR="000057FA">
        <w:rPr>
          <w:szCs w:val="24"/>
        </w:rPr>
        <w:t>a</w:t>
      </w:r>
      <w:r w:rsidRPr="00563E88">
        <w:rPr>
          <w:szCs w:val="24"/>
        </w:rPr>
        <w:t xml:space="preserve"> </w:t>
      </w:r>
      <w:r w:rsidR="000057FA">
        <w:rPr>
          <w:szCs w:val="24"/>
        </w:rPr>
        <w:t xml:space="preserve">jedna </w:t>
      </w:r>
      <w:r w:rsidRPr="00563E88">
        <w:rPr>
          <w:szCs w:val="24"/>
        </w:rPr>
        <w:t>samostatn</w:t>
      </w:r>
      <w:r w:rsidR="000057FA">
        <w:rPr>
          <w:szCs w:val="24"/>
        </w:rPr>
        <w:t>á</w:t>
      </w:r>
      <w:r w:rsidRPr="00563E88">
        <w:rPr>
          <w:szCs w:val="24"/>
        </w:rPr>
        <w:t xml:space="preserve"> vět</w:t>
      </w:r>
      <w:r w:rsidR="000057FA">
        <w:rPr>
          <w:szCs w:val="24"/>
        </w:rPr>
        <w:t>e</w:t>
      </w:r>
      <w:r w:rsidRPr="00563E88">
        <w:rPr>
          <w:szCs w:val="24"/>
        </w:rPr>
        <w:t>v. Vět</w:t>
      </w:r>
      <w:r w:rsidR="001A71D4" w:rsidRPr="00563E88">
        <w:rPr>
          <w:szCs w:val="24"/>
        </w:rPr>
        <w:t>ve</w:t>
      </w:r>
      <w:r w:rsidRPr="00563E88">
        <w:rPr>
          <w:szCs w:val="24"/>
        </w:rPr>
        <w:t xml:space="preserve"> č. </w:t>
      </w:r>
      <w:r w:rsidR="001A71D4" w:rsidRPr="00563E88">
        <w:rPr>
          <w:szCs w:val="24"/>
        </w:rPr>
        <w:t>1 (VS21a)</w:t>
      </w:r>
      <w:r w:rsidRPr="00563E88">
        <w:rPr>
          <w:szCs w:val="24"/>
        </w:rPr>
        <w:t xml:space="preserve"> zásobuj</w:t>
      </w:r>
      <w:r w:rsidR="000057FA">
        <w:rPr>
          <w:szCs w:val="24"/>
        </w:rPr>
        <w:t>e</w:t>
      </w:r>
      <w:r w:rsidRPr="00563E88">
        <w:rPr>
          <w:szCs w:val="24"/>
        </w:rPr>
        <w:t xml:space="preserve"> teplou vodou výše uvedené samostatné bloky. </w:t>
      </w:r>
      <w:r w:rsidR="000057FA">
        <w:rPr>
          <w:szCs w:val="24"/>
        </w:rPr>
        <w:t xml:space="preserve">Větev </w:t>
      </w:r>
      <w:r w:rsidRPr="00563E88">
        <w:rPr>
          <w:szCs w:val="24"/>
        </w:rPr>
        <w:t>j</w:t>
      </w:r>
      <w:r w:rsidR="000057FA">
        <w:rPr>
          <w:szCs w:val="24"/>
        </w:rPr>
        <w:t>e</w:t>
      </w:r>
      <w:r w:rsidRPr="00563E88">
        <w:rPr>
          <w:szCs w:val="24"/>
        </w:rPr>
        <w:t xml:space="preserve"> veden</w:t>
      </w:r>
      <w:r w:rsidR="000057FA">
        <w:rPr>
          <w:szCs w:val="24"/>
        </w:rPr>
        <w:t>a</w:t>
      </w:r>
      <w:r w:rsidRPr="00563E88">
        <w:rPr>
          <w:szCs w:val="24"/>
        </w:rPr>
        <w:t xml:space="preserve"> v průlezném topném </w:t>
      </w:r>
      <w:r w:rsidR="001A71D4" w:rsidRPr="00563E88">
        <w:rPr>
          <w:szCs w:val="24"/>
        </w:rPr>
        <w:t>kanálu</w:t>
      </w:r>
      <w:r w:rsidRPr="00563E88">
        <w:rPr>
          <w:szCs w:val="24"/>
        </w:rPr>
        <w:t xml:space="preserve"> VS 2</w:t>
      </w:r>
      <w:r w:rsidR="001A71D4" w:rsidRPr="00563E88">
        <w:rPr>
          <w:szCs w:val="24"/>
        </w:rPr>
        <w:t>1a</w:t>
      </w:r>
      <w:r w:rsidRPr="00563E88">
        <w:rPr>
          <w:szCs w:val="24"/>
        </w:rPr>
        <w:t xml:space="preserve">. </w:t>
      </w:r>
    </w:p>
    <w:p w:rsidR="001A71D4" w:rsidRPr="00563E88" w:rsidRDefault="001A71D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t>Hlavní p</w:t>
      </w:r>
      <w:r w:rsidR="005D04CD" w:rsidRPr="00563E88">
        <w:rPr>
          <w:szCs w:val="24"/>
        </w:rPr>
        <w:t xml:space="preserve">otrubní rozvod větve č. 1 </w:t>
      </w:r>
      <w:r w:rsidRPr="00563E88">
        <w:rPr>
          <w:szCs w:val="24"/>
        </w:rPr>
        <w:t xml:space="preserve">(VS21a) vedený v topném kanálu </w:t>
      </w:r>
      <w:r w:rsidR="005D04CD" w:rsidRPr="00563E88">
        <w:rPr>
          <w:szCs w:val="24"/>
        </w:rPr>
        <w:t>je proveden z ocelových pozinkovaných</w:t>
      </w:r>
      <w:r w:rsidRPr="00563E88">
        <w:rPr>
          <w:szCs w:val="24"/>
        </w:rPr>
        <w:t xml:space="preserve"> </w:t>
      </w:r>
      <w:r w:rsidR="005D04CD" w:rsidRPr="00563E88">
        <w:rPr>
          <w:szCs w:val="24"/>
        </w:rPr>
        <w:t>trubek.</w:t>
      </w:r>
      <w:r w:rsidRPr="00563E88">
        <w:rPr>
          <w:szCs w:val="24"/>
        </w:rPr>
        <w:t xml:space="preserve"> Odbočky pro jednotlivé objekty jsou provedeny z plastových trubek PPR (polypropylen) a PB (polybuten).</w:t>
      </w:r>
    </w:p>
    <w:p w:rsidR="00412CC4" w:rsidRPr="00582DC2" w:rsidRDefault="00412CC4" w:rsidP="00412CC4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582DC2">
        <w:rPr>
          <w:szCs w:val="24"/>
        </w:rPr>
        <w:t>Dimenze a délky stávajících (demontovaných) ocelových pozinkovaných trubek:</w:t>
      </w:r>
    </w:p>
    <w:p w:rsidR="00412CC4" w:rsidRPr="00582DC2" w:rsidRDefault="00412CC4" w:rsidP="00412CC4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582DC2">
        <w:rPr>
          <w:szCs w:val="24"/>
        </w:rPr>
        <w:t>DN100</w:t>
      </w:r>
      <w:r w:rsidRPr="00582DC2">
        <w:rPr>
          <w:szCs w:val="24"/>
        </w:rPr>
        <w:tab/>
      </w:r>
      <w:proofErr w:type="spellStart"/>
      <w:r w:rsidRPr="00582DC2">
        <w:rPr>
          <w:szCs w:val="24"/>
        </w:rPr>
        <w:t>pozink</w:t>
      </w:r>
      <w:proofErr w:type="spellEnd"/>
      <w:r w:rsidRPr="00582DC2">
        <w:rPr>
          <w:szCs w:val="24"/>
        </w:rPr>
        <w:t>. ø108,0 x 4,00 mm</w:t>
      </w:r>
      <w:r w:rsidRPr="00582DC2">
        <w:rPr>
          <w:szCs w:val="24"/>
        </w:rPr>
        <w:tab/>
        <w:t>délka 114 m</w:t>
      </w:r>
      <w:r w:rsidRPr="00582DC2">
        <w:rPr>
          <w:szCs w:val="24"/>
        </w:rPr>
        <w:tab/>
        <w:t xml:space="preserve">izolace </w:t>
      </w:r>
      <w:proofErr w:type="spellStart"/>
      <w:r w:rsidRPr="00582DC2">
        <w:rPr>
          <w:szCs w:val="24"/>
        </w:rPr>
        <w:t>tl</w:t>
      </w:r>
      <w:proofErr w:type="spellEnd"/>
      <w:r w:rsidRPr="00582DC2">
        <w:rPr>
          <w:szCs w:val="24"/>
        </w:rPr>
        <w:t>. 50 mm</w:t>
      </w:r>
    </w:p>
    <w:p w:rsidR="00412CC4" w:rsidRPr="00582DC2" w:rsidRDefault="00412CC4" w:rsidP="00412CC4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582DC2">
        <w:rPr>
          <w:szCs w:val="24"/>
        </w:rPr>
        <w:t>DN80</w:t>
      </w:r>
      <w:r w:rsidRPr="00582DC2">
        <w:rPr>
          <w:szCs w:val="24"/>
        </w:rPr>
        <w:tab/>
      </w:r>
      <w:proofErr w:type="spellStart"/>
      <w:r w:rsidRPr="00582DC2">
        <w:rPr>
          <w:szCs w:val="24"/>
        </w:rPr>
        <w:t>pozink</w:t>
      </w:r>
      <w:proofErr w:type="spellEnd"/>
      <w:r w:rsidRPr="00582DC2">
        <w:rPr>
          <w:szCs w:val="24"/>
        </w:rPr>
        <w:t>. ø88,9 x 3,65 mm</w:t>
      </w:r>
      <w:r w:rsidRPr="00582DC2">
        <w:rPr>
          <w:szCs w:val="24"/>
        </w:rPr>
        <w:tab/>
        <w:t>délka 345 m</w:t>
      </w:r>
      <w:r w:rsidRPr="00582DC2">
        <w:rPr>
          <w:szCs w:val="24"/>
        </w:rPr>
        <w:tab/>
        <w:t xml:space="preserve">izolace </w:t>
      </w:r>
      <w:proofErr w:type="spellStart"/>
      <w:r w:rsidRPr="00582DC2">
        <w:rPr>
          <w:szCs w:val="24"/>
        </w:rPr>
        <w:t>tl</w:t>
      </w:r>
      <w:proofErr w:type="spellEnd"/>
      <w:r w:rsidRPr="00582DC2">
        <w:rPr>
          <w:szCs w:val="24"/>
        </w:rPr>
        <w:t>. 50 mm</w:t>
      </w:r>
    </w:p>
    <w:p w:rsidR="00412CC4" w:rsidRPr="00582DC2" w:rsidRDefault="00412CC4" w:rsidP="00412CC4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582DC2">
        <w:rPr>
          <w:szCs w:val="24"/>
        </w:rPr>
        <w:t>DN65</w:t>
      </w:r>
      <w:r w:rsidRPr="00582DC2">
        <w:rPr>
          <w:szCs w:val="24"/>
        </w:rPr>
        <w:tab/>
      </w:r>
      <w:proofErr w:type="spellStart"/>
      <w:r w:rsidRPr="00582DC2">
        <w:rPr>
          <w:szCs w:val="24"/>
        </w:rPr>
        <w:t>pozink</w:t>
      </w:r>
      <w:proofErr w:type="spellEnd"/>
      <w:r w:rsidRPr="00582DC2">
        <w:rPr>
          <w:szCs w:val="24"/>
        </w:rPr>
        <w:t>. ø76,1 x 3,65 mm</w:t>
      </w:r>
      <w:r w:rsidRPr="00582DC2">
        <w:rPr>
          <w:szCs w:val="24"/>
        </w:rPr>
        <w:tab/>
        <w:t>délka 114 m</w:t>
      </w:r>
      <w:r w:rsidRPr="00582DC2">
        <w:rPr>
          <w:szCs w:val="24"/>
        </w:rPr>
        <w:tab/>
        <w:t xml:space="preserve">izolace </w:t>
      </w:r>
      <w:proofErr w:type="spellStart"/>
      <w:r w:rsidRPr="00582DC2">
        <w:rPr>
          <w:szCs w:val="24"/>
        </w:rPr>
        <w:t>tl</w:t>
      </w:r>
      <w:proofErr w:type="spellEnd"/>
      <w:r w:rsidRPr="00582DC2">
        <w:rPr>
          <w:szCs w:val="24"/>
        </w:rPr>
        <w:t>. 40 mm</w:t>
      </w:r>
    </w:p>
    <w:p w:rsidR="00412CC4" w:rsidRPr="00582DC2" w:rsidRDefault="00412CC4" w:rsidP="00412CC4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582DC2">
        <w:rPr>
          <w:szCs w:val="24"/>
        </w:rPr>
        <w:t>DN50</w:t>
      </w:r>
      <w:r w:rsidRPr="00582DC2">
        <w:rPr>
          <w:szCs w:val="24"/>
        </w:rPr>
        <w:tab/>
      </w:r>
      <w:proofErr w:type="spellStart"/>
      <w:r w:rsidRPr="00582DC2">
        <w:rPr>
          <w:szCs w:val="24"/>
        </w:rPr>
        <w:t>pozink</w:t>
      </w:r>
      <w:proofErr w:type="spellEnd"/>
      <w:r w:rsidRPr="00582DC2">
        <w:rPr>
          <w:szCs w:val="24"/>
        </w:rPr>
        <w:t>. ø60,3 x 3,65 mm</w:t>
      </w:r>
      <w:r w:rsidRPr="00582DC2">
        <w:rPr>
          <w:szCs w:val="24"/>
        </w:rPr>
        <w:tab/>
        <w:t>délka 355 m</w:t>
      </w:r>
      <w:r w:rsidRPr="00582DC2">
        <w:rPr>
          <w:szCs w:val="24"/>
        </w:rPr>
        <w:tab/>
        <w:t xml:space="preserve">izolace </w:t>
      </w:r>
      <w:proofErr w:type="spellStart"/>
      <w:r w:rsidRPr="00582DC2">
        <w:rPr>
          <w:szCs w:val="24"/>
        </w:rPr>
        <w:t>tl</w:t>
      </w:r>
      <w:proofErr w:type="spellEnd"/>
      <w:r w:rsidRPr="00582DC2">
        <w:rPr>
          <w:szCs w:val="24"/>
        </w:rPr>
        <w:t>. 40 mm</w:t>
      </w:r>
    </w:p>
    <w:p w:rsidR="00412CC4" w:rsidRPr="00582DC2" w:rsidRDefault="00412CC4" w:rsidP="00412CC4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582DC2">
        <w:rPr>
          <w:szCs w:val="24"/>
        </w:rPr>
        <w:t>DN40</w:t>
      </w:r>
      <w:r w:rsidRPr="00582DC2">
        <w:rPr>
          <w:szCs w:val="24"/>
        </w:rPr>
        <w:tab/>
      </w:r>
      <w:proofErr w:type="spellStart"/>
      <w:r w:rsidRPr="00582DC2">
        <w:rPr>
          <w:szCs w:val="24"/>
        </w:rPr>
        <w:t>pozink</w:t>
      </w:r>
      <w:proofErr w:type="spellEnd"/>
      <w:r w:rsidRPr="00582DC2">
        <w:rPr>
          <w:szCs w:val="24"/>
        </w:rPr>
        <w:t>. ø48,3 x 3,25 mm</w:t>
      </w:r>
      <w:r w:rsidRPr="00582DC2">
        <w:rPr>
          <w:szCs w:val="24"/>
        </w:rPr>
        <w:tab/>
        <w:t>délka 16 m</w:t>
      </w:r>
      <w:r w:rsidRPr="00582DC2">
        <w:rPr>
          <w:szCs w:val="24"/>
        </w:rPr>
        <w:tab/>
        <w:t xml:space="preserve">izolace </w:t>
      </w:r>
      <w:proofErr w:type="spellStart"/>
      <w:r w:rsidRPr="00582DC2">
        <w:rPr>
          <w:szCs w:val="24"/>
        </w:rPr>
        <w:t>tl</w:t>
      </w:r>
      <w:proofErr w:type="spellEnd"/>
      <w:r w:rsidRPr="00582DC2">
        <w:rPr>
          <w:szCs w:val="24"/>
        </w:rPr>
        <w:t>. 30 mm</w:t>
      </w:r>
    </w:p>
    <w:p w:rsidR="00412CC4" w:rsidRPr="00582DC2" w:rsidRDefault="00412CC4" w:rsidP="00412CC4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582DC2">
        <w:rPr>
          <w:szCs w:val="24"/>
        </w:rPr>
        <w:t>DN32</w:t>
      </w:r>
      <w:r w:rsidRPr="00582DC2">
        <w:rPr>
          <w:szCs w:val="24"/>
        </w:rPr>
        <w:tab/>
      </w:r>
      <w:proofErr w:type="spellStart"/>
      <w:r w:rsidRPr="00582DC2">
        <w:rPr>
          <w:szCs w:val="24"/>
        </w:rPr>
        <w:t>pozink</w:t>
      </w:r>
      <w:proofErr w:type="spellEnd"/>
      <w:r w:rsidRPr="00582DC2">
        <w:rPr>
          <w:szCs w:val="24"/>
        </w:rPr>
        <w:t>. ø42,4 x 3,25 mm</w:t>
      </w:r>
      <w:r w:rsidRPr="00582DC2">
        <w:rPr>
          <w:szCs w:val="24"/>
        </w:rPr>
        <w:tab/>
        <w:t>délka 16 m</w:t>
      </w:r>
      <w:r w:rsidRPr="00582DC2">
        <w:rPr>
          <w:szCs w:val="24"/>
        </w:rPr>
        <w:tab/>
        <w:t xml:space="preserve">izolace </w:t>
      </w:r>
      <w:proofErr w:type="spellStart"/>
      <w:r w:rsidRPr="00582DC2">
        <w:rPr>
          <w:szCs w:val="24"/>
        </w:rPr>
        <w:t>tl</w:t>
      </w:r>
      <w:proofErr w:type="spellEnd"/>
      <w:r w:rsidRPr="00582DC2">
        <w:rPr>
          <w:szCs w:val="24"/>
        </w:rPr>
        <w:t>. 30 mm</w:t>
      </w:r>
    </w:p>
    <w:p w:rsidR="00412CC4" w:rsidRPr="00582DC2" w:rsidRDefault="00412CC4" w:rsidP="00412CC4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582DC2">
        <w:rPr>
          <w:szCs w:val="24"/>
        </w:rPr>
        <w:t>DN25</w:t>
      </w:r>
      <w:r w:rsidRPr="00582DC2">
        <w:rPr>
          <w:szCs w:val="24"/>
        </w:rPr>
        <w:tab/>
      </w:r>
      <w:proofErr w:type="spellStart"/>
      <w:r w:rsidRPr="00582DC2">
        <w:rPr>
          <w:szCs w:val="24"/>
        </w:rPr>
        <w:t>pozink</w:t>
      </w:r>
      <w:proofErr w:type="spellEnd"/>
      <w:r w:rsidRPr="00582DC2">
        <w:rPr>
          <w:szCs w:val="24"/>
        </w:rPr>
        <w:t>. ø33,7 x 3,25 mm</w:t>
      </w:r>
      <w:r w:rsidRPr="00582DC2">
        <w:rPr>
          <w:szCs w:val="24"/>
        </w:rPr>
        <w:tab/>
        <w:t>délka 6 m</w:t>
      </w:r>
      <w:r w:rsidRPr="00582DC2">
        <w:rPr>
          <w:szCs w:val="24"/>
        </w:rPr>
        <w:tab/>
        <w:t xml:space="preserve">izolace </w:t>
      </w:r>
      <w:proofErr w:type="spellStart"/>
      <w:r w:rsidRPr="00582DC2">
        <w:rPr>
          <w:szCs w:val="24"/>
        </w:rPr>
        <w:t>tl</w:t>
      </w:r>
      <w:proofErr w:type="spellEnd"/>
      <w:r w:rsidRPr="00582DC2">
        <w:rPr>
          <w:szCs w:val="24"/>
        </w:rPr>
        <w:t>. 20 mm</w:t>
      </w:r>
    </w:p>
    <w:p w:rsidR="00412CC4" w:rsidRDefault="00412CC4" w:rsidP="00412CC4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582DC2">
        <w:rPr>
          <w:szCs w:val="24"/>
        </w:rPr>
        <w:t>DN20</w:t>
      </w:r>
      <w:r w:rsidRPr="00582DC2">
        <w:rPr>
          <w:szCs w:val="24"/>
        </w:rPr>
        <w:tab/>
      </w:r>
      <w:proofErr w:type="spellStart"/>
      <w:r w:rsidRPr="00582DC2">
        <w:rPr>
          <w:szCs w:val="24"/>
        </w:rPr>
        <w:t>pozink</w:t>
      </w:r>
      <w:proofErr w:type="spellEnd"/>
      <w:r w:rsidRPr="00582DC2">
        <w:rPr>
          <w:szCs w:val="24"/>
        </w:rPr>
        <w:t>. ø26,9 x 2,65 mm</w:t>
      </w:r>
      <w:r w:rsidRPr="00582DC2">
        <w:rPr>
          <w:szCs w:val="24"/>
        </w:rPr>
        <w:tab/>
        <w:t>délka 52 m</w:t>
      </w:r>
      <w:r w:rsidRPr="00582DC2">
        <w:rPr>
          <w:szCs w:val="24"/>
        </w:rPr>
        <w:tab/>
        <w:t xml:space="preserve">izolace </w:t>
      </w:r>
      <w:proofErr w:type="spellStart"/>
      <w:r w:rsidRPr="00582DC2">
        <w:rPr>
          <w:szCs w:val="24"/>
        </w:rPr>
        <w:t>tl</w:t>
      </w:r>
      <w:proofErr w:type="spellEnd"/>
      <w:r w:rsidRPr="00582DC2">
        <w:rPr>
          <w:szCs w:val="24"/>
        </w:rPr>
        <w:t>. 20 mm</w:t>
      </w:r>
    </w:p>
    <w:p w:rsidR="00412CC4" w:rsidRPr="00563E88" w:rsidRDefault="00412CC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</w:p>
    <w:p w:rsidR="00EB647C" w:rsidRPr="00563E88" w:rsidRDefault="00EB647C" w:rsidP="00563E88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260" w:lineRule="exact"/>
        <w:ind w:left="0" w:firstLine="0"/>
        <w:rPr>
          <w:szCs w:val="24"/>
        </w:rPr>
      </w:pPr>
      <w:r w:rsidRPr="00563E88">
        <w:rPr>
          <w:szCs w:val="24"/>
        </w:rPr>
        <w:t>Demontáž stávajících zařízení</w:t>
      </w:r>
    </w:p>
    <w:p w:rsidR="00EB647C" w:rsidRPr="00563E88" w:rsidRDefault="00EB647C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szCs w:val="24"/>
        </w:rPr>
      </w:pPr>
      <w:r w:rsidRPr="00563E88">
        <w:rPr>
          <w:szCs w:val="24"/>
        </w:rPr>
        <w:t xml:space="preserve">Stávající potrubí </w:t>
      </w:r>
      <w:r w:rsidR="00B83E97" w:rsidRPr="00563E88">
        <w:rPr>
          <w:szCs w:val="24"/>
        </w:rPr>
        <w:t xml:space="preserve">TV a cirkulace </w:t>
      </w:r>
      <w:r w:rsidRPr="00563E88">
        <w:rPr>
          <w:szCs w:val="24"/>
        </w:rPr>
        <w:t xml:space="preserve">bude demontováno v době plánované odstávky v termínu </w:t>
      </w:r>
      <w:r w:rsidR="005D04CD" w:rsidRPr="00563E88">
        <w:rPr>
          <w:szCs w:val="24"/>
        </w:rPr>
        <w:t>v roce 201</w:t>
      </w:r>
      <w:r w:rsidR="006817A3">
        <w:rPr>
          <w:szCs w:val="24"/>
        </w:rPr>
        <w:t>8-2020</w:t>
      </w:r>
      <w:r w:rsidRPr="00563E88">
        <w:rPr>
          <w:szCs w:val="24"/>
        </w:rPr>
        <w:t xml:space="preserve">. Přívodní potrubí teplé vody (dále TV) a cirkulační potrubí (dále C) bude kompletně vyřezáno a odstraněno včetně tepelných izolací a opláštění. Stávající konzoly </w:t>
      </w:r>
      <w:r w:rsidR="002D1A2D" w:rsidRPr="00563E88">
        <w:rPr>
          <w:szCs w:val="24"/>
        </w:rPr>
        <w:t xml:space="preserve">budou </w:t>
      </w:r>
      <w:r w:rsidR="001A71D4" w:rsidRPr="00563E88">
        <w:rPr>
          <w:szCs w:val="24"/>
        </w:rPr>
        <w:t>zachovány (</w:t>
      </w:r>
      <w:r w:rsidR="003B7288" w:rsidRPr="00563E88">
        <w:rPr>
          <w:szCs w:val="24"/>
        </w:rPr>
        <w:t>společné uložení 2x ÚT, TV a C),</w:t>
      </w:r>
      <w:r w:rsidR="001A71D4" w:rsidRPr="00563E88">
        <w:rPr>
          <w:szCs w:val="24"/>
        </w:rPr>
        <w:t xml:space="preserve"> </w:t>
      </w:r>
      <w:r w:rsidR="002D1A2D" w:rsidRPr="00563E88">
        <w:rPr>
          <w:szCs w:val="24"/>
        </w:rPr>
        <w:t xml:space="preserve">budou </w:t>
      </w:r>
      <w:r w:rsidRPr="00563E88">
        <w:rPr>
          <w:szCs w:val="24"/>
        </w:rPr>
        <w:t>ošetřeny</w:t>
      </w:r>
      <w:r w:rsidR="003B7288" w:rsidRPr="00563E88">
        <w:rPr>
          <w:szCs w:val="24"/>
        </w:rPr>
        <w:t xml:space="preserve"> </w:t>
      </w:r>
      <w:r w:rsidRPr="00563E88">
        <w:rPr>
          <w:szCs w:val="24"/>
        </w:rPr>
        <w:t xml:space="preserve">a budou připraveny pro montáž nového potrubí. </w:t>
      </w:r>
    </w:p>
    <w:p w:rsidR="00B83E97" w:rsidRPr="00563E88" w:rsidRDefault="00B83E97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szCs w:val="24"/>
        </w:rPr>
      </w:pPr>
    </w:p>
    <w:p w:rsidR="00EB647C" w:rsidRPr="00563E88" w:rsidRDefault="00EB647C" w:rsidP="00563E88">
      <w:pPr>
        <w:pStyle w:val="Nadpis5"/>
        <w:numPr>
          <w:ilvl w:val="1"/>
          <w:numId w:val="4"/>
        </w:numPr>
        <w:tabs>
          <w:tab w:val="left" w:pos="0"/>
          <w:tab w:val="left" w:pos="567"/>
          <w:tab w:val="left" w:pos="926"/>
        </w:tabs>
        <w:spacing w:line="260" w:lineRule="exact"/>
        <w:ind w:left="0" w:firstLine="0"/>
        <w:rPr>
          <w:szCs w:val="24"/>
        </w:rPr>
      </w:pPr>
      <w:r w:rsidRPr="00563E88">
        <w:rPr>
          <w:szCs w:val="24"/>
        </w:rPr>
        <w:t>Potrubní část</w:t>
      </w:r>
    </w:p>
    <w:p w:rsidR="003B7288" w:rsidRPr="00563E88" w:rsidRDefault="003B7288" w:rsidP="00563E88">
      <w:pPr>
        <w:tabs>
          <w:tab w:val="left" w:pos="567"/>
        </w:tabs>
        <w:spacing w:line="260" w:lineRule="exact"/>
        <w:ind w:firstLine="567"/>
        <w:rPr>
          <w:sz w:val="24"/>
          <w:szCs w:val="24"/>
        </w:rPr>
      </w:pPr>
    </w:p>
    <w:p w:rsidR="003B7288" w:rsidRPr="00563E88" w:rsidRDefault="003B7288" w:rsidP="00563E88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 w:rsidRPr="00563E88">
        <w:rPr>
          <w:b/>
          <w:szCs w:val="24"/>
        </w:rPr>
        <w:t>4.3.1 Potrubí ve výměníkové stanici VS21</w:t>
      </w:r>
    </w:p>
    <w:p w:rsidR="000A432E" w:rsidRPr="00563E88" w:rsidRDefault="003B7288" w:rsidP="00756234">
      <w:pPr>
        <w:pStyle w:val="Zkladntextodsazen"/>
        <w:tabs>
          <w:tab w:val="left" w:pos="0"/>
          <w:tab w:val="left" w:pos="567"/>
        </w:tabs>
        <w:spacing w:before="120" w:line="260" w:lineRule="exact"/>
        <w:ind w:firstLine="0"/>
        <w:rPr>
          <w:szCs w:val="24"/>
        </w:rPr>
      </w:pPr>
      <w:r w:rsidRPr="00563E88">
        <w:rPr>
          <w:b/>
          <w:szCs w:val="24"/>
        </w:rPr>
        <w:tab/>
      </w:r>
      <w:r w:rsidRPr="00563E88">
        <w:rPr>
          <w:szCs w:val="24"/>
        </w:rPr>
        <w:t xml:space="preserve">Výstupní potrubí z akumulační nerezové nádoby AKU 750 (objem </w:t>
      </w:r>
      <w:r w:rsidR="000A432E" w:rsidRPr="00563E88">
        <w:rPr>
          <w:szCs w:val="24"/>
        </w:rPr>
        <w:t>750</w:t>
      </w:r>
      <w:r w:rsidRPr="00563E88">
        <w:rPr>
          <w:szCs w:val="24"/>
        </w:rPr>
        <w:t xml:space="preserve"> litrů) ve výměníkové stanici je již rekonstruováno. </w:t>
      </w:r>
      <w:r w:rsidR="00734131">
        <w:rPr>
          <w:szCs w:val="24"/>
        </w:rPr>
        <w:t xml:space="preserve">Podstropní rozvod (větev - VS21a) </w:t>
      </w:r>
      <w:r w:rsidRPr="00563E88">
        <w:rPr>
          <w:szCs w:val="24"/>
        </w:rPr>
        <w:t>teplé vody DN80, PN16 (PPR d90.0x12.3 mm)</w:t>
      </w:r>
      <w:r w:rsidR="000A432E" w:rsidRPr="00563E88">
        <w:rPr>
          <w:szCs w:val="24"/>
        </w:rPr>
        <w:t xml:space="preserve"> je ukončen cca 1 m nad plechem u vstupu do topného kanálu VS21a uzavírací mezi-přírubovou klapkou DN80</w:t>
      </w:r>
      <w:r w:rsidRPr="00563E88">
        <w:rPr>
          <w:szCs w:val="24"/>
        </w:rPr>
        <w:t xml:space="preserve">. </w:t>
      </w:r>
      <w:r w:rsidR="00734131">
        <w:rPr>
          <w:szCs w:val="24"/>
        </w:rPr>
        <w:t xml:space="preserve">Stávající rekonstruované </w:t>
      </w:r>
      <w:r w:rsidR="000A432E" w:rsidRPr="00563E88">
        <w:rPr>
          <w:szCs w:val="24"/>
        </w:rPr>
        <w:t xml:space="preserve">potrubí </w:t>
      </w:r>
      <w:r w:rsidR="000A432E" w:rsidRPr="00563E88">
        <w:rPr>
          <w:szCs w:val="24"/>
        </w:rPr>
        <w:lastRenderedPageBreak/>
        <w:t>cirkulace DN65, PN16 (PPR d75.0x10.3 mm) je ukončeno cca 1 m nad plechem u vstupu do topného kanálu VS21a uzavírací mezi-přírubovou klapkou DN65.</w:t>
      </w:r>
    </w:p>
    <w:p w:rsidR="000A432E" w:rsidRPr="00563E88" w:rsidRDefault="000A432E" w:rsidP="00563E88">
      <w:pPr>
        <w:tabs>
          <w:tab w:val="left" w:pos="567"/>
        </w:tabs>
        <w:spacing w:line="260" w:lineRule="exact"/>
        <w:ind w:firstLine="567"/>
        <w:rPr>
          <w:sz w:val="24"/>
          <w:szCs w:val="24"/>
        </w:rPr>
      </w:pPr>
    </w:p>
    <w:p w:rsidR="00EB647C" w:rsidRPr="00563E88" w:rsidRDefault="00EB647C" w:rsidP="00563E88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 w:rsidRPr="00563E88">
        <w:rPr>
          <w:b/>
          <w:szCs w:val="24"/>
        </w:rPr>
        <w:t>4.3.</w:t>
      </w:r>
      <w:r w:rsidR="00620395" w:rsidRPr="00563E88">
        <w:rPr>
          <w:b/>
          <w:szCs w:val="24"/>
        </w:rPr>
        <w:t>2</w:t>
      </w:r>
      <w:r w:rsidRPr="00563E88">
        <w:rPr>
          <w:b/>
          <w:szCs w:val="24"/>
        </w:rPr>
        <w:t xml:space="preserve"> Potrubí v</w:t>
      </w:r>
      <w:r w:rsidR="003B7288" w:rsidRPr="00563E88">
        <w:rPr>
          <w:b/>
          <w:szCs w:val="24"/>
        </w:rPr>
        <w:t> topném kanálu</w:t>
      </w:r>
    </w:p>
    <w:p w:rsidR="00A02E91" w:rsidRPr="00563E88" w:rsidRDefault="00B83E97" w:rsidP="00563E8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ab/>
      </w:r>
      <w:r w:rsidR="0076348C" w:rsidRPr="00563E88">
        <w:rPr>
          <w:b/>
          <w:sz w:val="24"/>
          <w:szCs w:val="24"/>
        </w:rPr>
        <w:t>Nová v</w:t>
      </w:r>
      <w:r w:rsidR="00E846E5" w:rsidRPr="00563E88">
        <w:rPr>
          <w:b/>
          <w:sz w:val="24"/>
          <w:szCs w:val="24"/>
        </w:rPr>
        <w:t>ětev č. 1 (</w:t>
      </w:r>
      <w:r w:rsidR="000A432E" w:rsidRPr="00563E88">
        <w:rPr>
          <w:b/>
          <w:sz w:val="24"/>
          <w:szCs w:val="24"/>
        </w:rPr>
        <w:t>VS21a)</w:t>
      </w:r>
      <w:r w:rsidR="00E846E5" w:rsidRPr="00563E88">
        <w:rPr>
          <w:b/>
          <w:sz w:val="24"/>
          <w:szCs w:val="24"/>
        </w:rPr>
        <w:t xml:space="preserve"> </w:t>
      </w:r>
      <w:r w:rsidR="000A432E" w:rsidRPr="00563E88">
        <w:rPr>
          <w:b/>
          <w:sz w:val="24"/>
          <w:szCs w:val="24"/>
        </w:rPr>
        <w:t>-</w:t>
      </w:r>
      <w:r w:rsidR="00E846E5" w:rsidRPr="00563E88">
        <w:rPr>
          <w:b/>
          <w:sz w:val="24"/>
          <w:szCs w:val="24"/>
        </w:rPr>
        <w:t xml:space="preserve"> </w:t>
      </w:r>
      <w:r w:rsidR="000A432E" w:rsidRPr="00563E88">
        <w:rPr>
          <w:b/>
          <w:sz w:val="24"/>
          <w:szCs w:val="24"/>
        </w:rPr>
        <w:t>topný kanál VS21a</w:t>
      </w:r>
      <w:r w:rsidR="00E846E5" w:rsidRPr="00563E88">
        <w:rPr>
          <w:sz w:val="24"/>
          <w:szCs w:val="24"/>
        </w:rPr>
        <w:t xml:space="preserve"> </w:t>
      </w:r>
      <w:r w:rsidR="00A02E91" w:rsidRPr="00563E88">
        <w:rPr>
          <w:sz w:val="24"/>
          <w:szCs w:val="24"/>
        </w:rPr>
        <w:t>je vedena v</w:t>
      </w:r>
      <w:r w:rsidR="00D9600E" w:rsidRPr="00563E88">
        <w:rPr>
          <w:sz w:val="24"/>
          <w:szCs w:val="24"/>
        </w:rPr>
        <w:t xml:space="preserve"> topném </w:t>
      </w:r>
      <w:r w:rsidR="00A02E91" w:rsidRPr="00563E88">
        <w:rPr>
          <w:sz w:val="24"/>
          <w:szCs w:val="24"/>
        </w:rPr>
        <w:t>k</w:t>
      </w:r>
      <w:r w:rsidR="000A432E" w:rsidRPr="00563E88">
        <w:rPr>
          <w:sz w:val="24"/>
          <w:szCs w:val="24"/>
        </w:rPr>
        <w:t>análu</w:t>
      </w:r>
      <w:r w:rsidR="00A02E91" w:rsidRPr="00563E88">
        <w:rPr>
          <w:sz w:val="24"/>
          <w:szCs w:val="24"/>
        </w:rPr>
        <w:t xml:space="preserve"> o dimenzi přívodního potrubí ø</w:t>
      </w:r>
      <w:r w:rsidR="000A432E" w:rsidRPr="00563E88">
        <w:rPr>
          <w:sz w:val="24"/>
          <w:szCs w:val="24"/>
        </w:rPr>
        <w:t>110</w:t>
      </w:r>
      <w:r w:rsidR="00A02E91" w:rsidRPr="00563E88">
        <w:rPr>
          <w:sz w:val="24"/>
          <w:szCs w:val="24"/>
        </w:rPr>
        <w:t xml:space="preserve"> x 1</w:t>
      </w:r>
      <w:r w:rsidR="000A432E" w:rsidRPr="00563E88">
        <w:rPr>
          <w:sz w:val="24"/>
          <w:szCs w:val="24"/>
        </w:rPr>
        <w:t>5</w:t>
      </w:r>
      <w:r w:rsidR="00A02E91" w:rsidRPr="00563E88">
        <w:rPr>
          <w:sz w:val="24"/>
          <w:szCs w:val="24"/>
        </w:rPr>
        <w:t>,</w:t>
      </w:r>
      <w:r w:rsidR="000A432E" w:rsidRPr="00563E88">
        <w:rPr>
          <w:sz w:val="24"/>
          <w:szCs w:val="24"/>
        </w:rPr>
        <w:t>1</w:t>
      </w:r>
      <w:r w:rsidR="00A02E91" w:rsidRPr="00563E88">
        <w:rPr>
          <w:sz w:val="24"/>
          <w:szCs w:val="24"/>
        </w:rPr>
        <w:t xml:space="preserve"> a cirkulačního potrubí ø</w:t>
      </w:r>
      <w:r w:rsidR="0076348C" w:rsidRPr="00563E88">
        <w:rPr>
          <w:sz w:val="24"/>
          <w:szCs w:val="24"/>
        </w:rPr>
        <w:t>75</w:t>
      </w:r>
      <w:r w:rsidR="00A02E91" w:rsidRPr="00563E88">
        <w:rPr>
          <w:sz w:val="24"/>
          <w:szCs w:val="24"/>
        </w:rPr>
        <w:t xml:space="preserve"> x 1</w:t>
      </w:r>
      <w:r w:rsidR="0076348C" w:rsidRPr="00563E88">
        <w:rPr>
          <w:sz w:val="24"/>
          <w:szCs w:val="24"/>
        </w:rPr>
        <w:t>0</w:t>
      </w:r>
      <w:r w:rsidR="00A02E91" w:rsidRPr="00563E88">
        <w:rPr>
          <w:sz w:val="24"/>
          <w:szCs w:val="24"/>
        </w:rPr>
        <w:t xml:space="preserve">,3 mm směrem na </w:t>
      </w:r>
      <w:r w:rsidR="00D9600E" w:rsidRPr="00563E88">
        <w:rPr>
          <w:sz w:val="24"/>
          <w:szCs w:val="24"/>
        </w:rPr>
        <w:t>západ</w:t>
      </w:r>
      <w:r w:rsidR="00A02E91" w:rsidRPr="00563E88">
        <w:rPr>
          <w:sz w:val="24"/>
          <w:szCs w:val="24"/>
        </w:rPr>
        <w:t xml:space="preserve"> do objektů bl. </w:t>
      </w:r>
      <w:r w:rsidR="000A432E" w:rsidRPr="00563E88">
        <w:rPr>
          <w:sz w:val="24"/>
          <w:szCs w:val="24"/>
        </w:rPr>
        <w:t>200, 201, 202, 203, 204, 210, 211, 212, 213, 214, 215, 216, 217, č. p. 1929 a 2535,</w:t>
      </w:r>
      <w:r w:rsidR="00A02E91" w:rsidRPr="00563E88">
        <w:rPr>
          <w:sz w:val="24"/>
          <w:szCs w:val="24"/>
        </w:rPr>
        <w:t xml:space="preserve"> kde jsou napojeny z hlavního páteřního rozvodu objektové přípojky.</w:t>
      </w:r>
    </w:p>
    <w:p w:rsidR="002B1B0A" w:rsidRPr="00563E88" w:rsidRDefault="002B1B0A" w:rsidP="00563E88">
      <w:pPr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Nový</w:t>
      </w:r>
      <w:r w:rsidR="00541B11" w:rsidRPr="00563E88">
        <w:rPr>
          <w:sz w:val="24"/>
          <w:szCs w:val="24"/>
        </w:rPr>
        <w:t xml:space="preserve"> rozvod </w:t>
      </w:r>
      <w:r w:rsidRPr="00563E88">
        <w:rPr>
          <w:sz w:val="24"/>
          <w:szCs w:val="24"/>
        </w:rPr>
        <w:t>teplé vody (</w:t>
      </w:r>
      <w:r w:rsidR="00541B11" w:rsidRPr="00563E88">
        <w:rPr>
          <w:sz w:val="24"/>
          <w:szCs w:val="24"/>
        </w:rPr>
        <w:t>PPR d110x15.1 mm)</w:t>
      </w:r>
      <w:r w:rsidRPr="00563E88">
        <w:rPr>
          <w:sz w:val="24"/>
          <w:szCs w:val="24"/>
        </w:rPr>
        <w:t xml:space="preserve"> bude napojen na </w:t>
      </w:r>
      <w:r w:rsidR="00541B11" w:rsidRPr="00563E88">
        <w:rPr>
          <w:sz w:val="24"/>
          <w:szCs w:val="24"/>
        </w:rPr>
        <w:t xml:space="preserve">nový přechod 80/100  </w:t>
      </w:r>
      <w:r w:rsidRPr="00563E88">
        <w:rPr>
          <w:sz w:val="24"/>
          <w:szCs w:val="24"/>
        </w:rPr>
        <w:t xml:space="preserve">a dále na stávající </w:t>
      </w:r>
      <w:r w:rsidR="00541B11" w:rsidRPr="00563E88">
        <w:rPr>
          <w:sz w:val="24"/>
          <w:szCs w:val="24"/>
        </w:rPr>
        <w:t>sekční uzavírací mezi</w:t>
      </w:r>
      <w:r w:rsidRPr="00563E88">
        <w:rPr>
          <w:sz w:val="24"/>
          <w:szCs w:val="24"/>
        </w:rPr>
        <w:t>-</w:t>
      </w:r>
      <w:r w:rsidR="00541B11" w:rsidRPr="00563E88">
        <w:rPr>
          <w:sz w:val="24"/>
          <w:szCs w:val="24"/>
        </w:rPr>
        <w:t>přírubov</w:t>
      </w:r>
      <w:r w:rsidRPr="00563E88">
        <w:rPr>
          <w:sz w:val="24"/>
          <w:szCs w:val="24"/>
        </w:rPr>
        <w:t>ou</w:t>
      </w:r>
      <w:r w:rsidR="00541B11" w:rsidRPr="00563E88">
        <w:rPr>
          <w:sz w:val="24"/>
          <w:szCs w:val="24"/>
        </w:rPr>
        <w:t xml:space="preserve"> klapk</w:t>
      </w:r>
      <w:r w:rsidRPr="00563E88">
        <w:rPr>
          <w:sz w:val="24"/>
          <w:szCs w:val="24"/>
        </w:rPr>
        <w:t>u</w:t>
      </w:r>
      <w:r w:rsidR="00541B11" w:rsidRPr="00563E88">
        <w:rPr>
          <w:sz w:val="24"/>
          <w:szCs w:val="24"/>
        </w:rPr>
        <w:t xml:space="preserve"> DN80/PN16 (teplá voda)</w:t>
      </w:r>
      <w:r w:rsidRPr="00563E88">
        <w:rPr>
          <w:sz w:val="24"/>
          <w:szCs w:val="24"/>
        </w:rPr>
        <w:t>.</w:t>
      </w:r>
    </w:p>
    <w:p w:rsidR="002B1B0A" w:rsidRPr="00563E88" w:rsidRDefault="002B1B0A" w:rsidP="00563E88">
      <w:pPr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Nový rozvod cirkulace (PPR d75x10.3 mm) bude napojen na nový přechod 65/80  a dále na stávající sekční uzavírací mezi-přírubovou klapku DN65/PN16 (cirkulace).</w:t>
      </w:r>
    </w:p>
    <w:p w:rsidR="00CA6A20" w:rsidRPr="00563E88" w:rsidRDefault="00541B11" w:rsidP="00563E8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V</w:t>
      </w:r>
      <w:r w:rsidR="00620395" w:rsidRPr="00563E88">
        <w:rPr>
          <w:sz w:val="24"/>
          <w:szCs w:val="24"/>
        </w:rPr>
        <w:t> uhelně bloku 205</w:t>
      </w:r>
      <w:r w:rsidRPr="00563E88">
        <w:rPr>
          <w:sz w:val="24"/>
          <w:szCs w:val="24"/>
        </w:rPr>
        <w:t xml:space="preserve"> budou ve směru </w:t>
      </w:r>
      <w:r w:rsidR="00620395" w:rsidRPr="00563E88">
        <w:rPr>
          <w:sz w:val="24"/>
          <w:szCs w:val="24"/>
        </w:rPr>
        <w:t xml:space="preserve">(bloky 200, 201-215, 216 a </w:t>
      </w:r>
      <w:r w:rsidR="003E6C9D">
        <w:rPr>
          <w:sz w:val="24"/>
          <w:szCs w:val="24"/>
        </w:rPr>
        <w:t>č.p. 1929</w:t>
      </w:r>
      <w:r w:rsidR="00620395" w:rsidRPr="00563E88">
        <w:rPr>
          <w:sz w:val="24"/>
          <w:szCs w:val="24"/>
        </w:rPr>
        <w:t xml:space="preserve">) </w:t>
      </w:r>
      <w:r w:rsidRPr="00563E88">
        <w:rPr>
          <w:sz w:val="24"/>
          <w:szCs w:val="24"/>
        </w:rPr>
        <w:t>instalovány uzavírací (sekční uzávěry) mezi</w:t>
      </w:r>
      <w:r w:rsidR="00620395" w:rsidRPr="00563E88">
        <w:rPr>
          <w:sz w:val="24"/>
          <w:szCs w:val="24"/>
        </w:rPr>
        <w:t>-</w:t>
      </w:r>
      <w:r w:rsidRPr="00563E88">
        <w:rPr>
          <w:sz w:val="24"/>
          <w:szCs w:val="24"/>
        </w:rPr>
        <w:t>přírubov</w:t>
      </w:r>
      <w:r w:rsidR="009B2A3E" w:rsidRPr="00563E88">
        <w:rPr>
          <w:sz w:val="24"/>
          <w:szCs w:val="24"/>
        </w:rPr>
        <w:t>á</w:t>
      </w:r>
      <w:r w:rsidRPr="00563E88">
        <w:rPr>
          <w:sz w:val="24"/>
          <w:szCs w:val="24"/>
        </w:rPr>
        <w:t xml:space="preserve"> klapk</w:t>
      </w:r>
      <w:r w:rsidR="009B2A3E" w:rsidRPr="00563E88">
        <w:rPr>
          <w:sz w:val="24"/>
          <w:szCs w:val="24"/>
        </w:rPr>
        <w:t>a</w:t>
      </w:r>
      <w:r w:rsidRPr="00563E88">
        <w:rPr>
          <w:sz w:val="24"/>
          <w:szCs w:val="24"/>
        </w:rPr>
        <w:t xml:space="preserve"> DN</w:t>
      </w:r>
      <w:r w:rsidR="00620395" w:rsidRPr="00563E88">
        <w:rPr>
          <w:sz w:val="24"/>
          <w:szCs w:val="24"/>
        </w:rPr>
        <w:t>80</w:t>
      </w:r>
      <w:r w:rsidRPr="00563E88">
        <w:rPr>
          <w:sz w:val="24"/>
          <w:szCs w:val="24"/>
        </w:rPr>
        <w:t xml:space="preserve">/PN16 (teplá voda) a </w:t>
      </w:r>
      <w:r w:rsidR="009B2A3E" w:rsidRPr="00563E88">
        <w:rPr>
          <w:sz w:val="24"/>
          <w:szCs w:val="24"/>
        </w:rPr>
        <w:t>závitový kulový kohout KK-2“ (c</w:t>
      </w:r>
      <w:r w:rsidRPr="00563E88">
        <w:rPr>
          <w:sz w:val="24"/>
          <w:szCs w:val="24"/>
        </w:rPr>
        <w:t>irkulace)</w:t>
      </w:r>
      <w:r w:rsidR="009B2A3E" w:rsidRPr="00563E88">
        <w:rPr>
          <w:sz w:val="24"/>
          <w:szCs w:val="24"/>
        </w:rPr>
        <w:t>.</w:t>
      </w:r>
      <w:r w:rsidRPr="00563E88">
        <w:rPr>
          <w:sz w:val="24"/>
          <w:szCs w:val="24"/>
        </w:rPr>
        <w:t xml:space="preserve"> </w:t>
      </w:r>
      <w:r w:rsidR="00CA6A20" w:rsidRPr="00563E88">
        <w:rPr>
          <w:sz w:val="24"/>
          <w:szCs w:val="24"/>
        </w:rPr>
        <w:t>Dále pokračuje</w:t>
      </w:r>
      <w:r w:rsidR="00235983" w:rsidRPr="00563E88">
        <w:rPr>
          <w:sz w:val="24"/>
          <w:szCs w:val="24"/>
        </w:rPr>
        <w:t xml:space="preserve"> větev část</w:t>
      </w:r>
      <w:r w:rsidR="00CA6A20" w:rsidRPr="00563E88">
        <w:rPr>
          <w:sz w:val="24"/>
          <w:szCs w:val="24"/>
        </w:rPr>
        <w:t xml:space="preserve"> </w:t>
      </w:r>
      <w:r w:rsidR="00235983" w:rsidRPr="00563E88">
        <w:rPr>
          <w:b/>
          <w:sz w:val="24"/>
          <w:szCs w:val="24"/>
        </w:rPr>
        <w:t>VS21a1</w:t>
      </w:r>
      <w:r w:rsidR="00235983" w:rsidRPr="00563E88">
        <w:rPr>
          <w:sz w:val="24"/>
          <w:szCs w:val="24"/>
        </w:rPr>
        <w:t xml:space="preserve"> </w:t>
      </w:r>
      <w:r w:rsidR="00CA6A20" w:rsidRPr="00563E88">
        <w:rPr>
          <w:sz w:val="24"/>
          <w:szCs w:val="24"/>
        </w:rPr>
        <w:t>potrubí teplé vody (PPR d90.0x12.3 mm) a cirkulace (PPR d63.0x8.6 mm).</w:t>
      </w:r>
    </w:p>
    <w:p w:rsidR="00620395" w:rsidRPr="00563E88" w:rsidRDefault="00620395" w:rsidP="00563E8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V uhelně bloku 205 budou ve směru (bloky 201-204, 217 a MŠ) instalovány uzavírací (sekční uzávěry) mezi-přírubová klapka DN80/PN16 (teplá voda) a závitový kulový kohout KK-2“ (cirkulace). </w:t>
      </w:r>
      <w:r w:rsidR="00CA6A20" w:rsidRPr="00563E88">
        <w:rPr>
          <w:sz w:val="24"/>
          <w:szCs w:val="24"/>
        </w:rPr>
        <w:t xml:space="preserve">Dále pokračuje </w:t>
      </w:r>
      <w:r w:rsidR="00235983" w:rsidRPr="00563E88">
        <w:rPr>
          <w:sz w:val="24"/>
          <w:szCs w:val="24"/>
        </w:rPr>
        <w:t xml:space="preserve">větev část </w:t>
      </w:r>
      <w:r w:rsidR="00235983" w:rsidRPr="00563E88">
        <w:rPr>
          <w:b/>
          <w:sz w:val="24"/>
          <w:szCs w:val="24"/>
        </w:rPr>
        <w:t xml:space="preserve">VS21a2 </w:t>
      </w:r>
      <w:r w:rsidR="00CA6A20" w:rsidRPr="00563E88">
        <w:rPr>
          <w:sz w:val="24"/>
          <w:szCs w:val="24"/>
        </w:rPr>
        <w:t>potrubí teplé vody (PPR d90.0x12.3 mm) a cirkulace (PPR d63.0x8.6 mm).</w:t>
      </w:r>
      <w:bookmarkStart w:id="0" w:name="_GoBack"/>
      <w:bookmarkEnd w:id="0"/>
    </w:p>
    <w:p w:rsidR="00EB647C" w:rsidRDefault="00A02E91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Objektové přípojky budou opatřeny uzavíracími kulovými kohouty. Cirkulace bude navíc opatřena </w:t>
      </w:r>
      <w:r w:rsidRPr="00563E88">
        <w:rPr>
          <w:bCs/>
          <w:sz w:val="24"/>
          <w:szCs w:val="24"/>
        </w:rPr>
        <w:t>regulačním, vyvažovacím ventilem.</w:t>
      </w:r>
      <w:r w:rsidR="00761249" w:rsidRPr="00563E88">
        <w:rPr>
          <w:sz w:val="24"/>
          <w:szCs w:val="24"/>
        </w:rPr>
        <w:t xml:space="preserve"> </w:t>
      </w:r>
      <w:r w:rsidRPr="00563E88">
        <w:rPr>
          <w:sz w:val="24"/>
          <w:szCs w:val="24"/>
        </w:rPr>
        <w:t xml:space="preserve">V nejnižším místě přípojky bude umístěno </w:t>
      </w:r>
      <w:r w:rsidR="00620395" w:rsidRPr="00563E88">
        <w:rPr>
          <w:sz w:val="24"/>
          <w:szCs w:val="24"/>
        </w:rPr>
        <w:t xml:space="preserve">vypouštění v nejvyšším místě bude umístěno </w:t>
      </w:r>
      <w:r w:rsidRPr="00563E88">
        <w:rPr>
          <w:sz w:val="24"/>
          <w:szCs w:val="24"/>
        </w:rPr>
        <w:t xml:space="preserve">odvzdušnění. </w:t>
      </w:r>
      <w:r w:rsidR="00EB647C" w:rsidRPr="00563E88">
        <w:rPr>
          <w:sz w:val="24"/>
          <w:szCs w:val="24"/>
        </w:rPr>
        <w:t xml:space="preserve">Dimenze potrubí byla po výpočtu upravena na základě podkladů provozovatele, který dal roční spotřeby energií za přípravu teplé vody. </w:t>
      </w:r>
    </w:p>
    <w:p w:rsidR="00242F0F" w:rsidRPr="00563E88" w:rsidRDefault="00242F0F" w:rsidP="00242F0F">
      <w:pPr>
        <w:spacing w:line="26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V topném kanálu z VS21a do uhelny bloku 205 jsou vedeny v souběhu dvě větve - nová větev (VS21a) a nová větev (VS21b).  Rekonstrukce větve (VS21b) není předmětem této akce, zdrojem TV je technologie umístěná ve stejném prostoru jako technologie VS21a.</w:t>
      </w:r>
    </w:p>
    <w:p w:rsidR="00412CC4" w:rsidRPr="007F3DA0" w:rsidRDefault="00412CC4" w:rsidP="00412CC4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7F3DA0">
        <w:rPr>
          <w:szCs w:val="24"/>
        </w:rPr>
        <w:t>Dimenze a délky nových (montovaných) plastových PPR (polypropylen) trubek:</w:t>
      </w:r>
    </w:p>
    <w:p w:rsidR="00162044" w:rsidRPr="007F3DA0" w:rsidRDefault="00162044" w:rsidP="00162044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7F3DA0">
        <w:rPr>
          <w:szCs w:val="24"/>
        </w:rPr>
        <w:t>DN100</w:t>
      </w:r>
      <w:r w:rsidRPr="007F3DA0">
        <w:rPr>
          <w:szCs w:val="24"/>
        </w:rPr>
        <w:tab/>
        <w:t>PPR ø110,0 x 15,1 mm</w:t>
      </w:r>
      <w:r w:rsidRPr="007F3DA0">
        <w:rPr>
          <w:szCs w:val="24"/>
        </w:rPr>
        <w:tab/>
        <w:t>délka 114 m</w:t>
      </w:r>
      <w:r w:rsidRPr="007F3DA0">
        <w:rPr>
          <w:szCs w:val="24"/>
        </w:rPr>
        <w:tab/>
        <w:t xml:space="preserve">izolace </w:t>
      </w:r>
      <w:proofErr w:type="spellStart"/>
      <w:r w:rsidRPr="007F3DA0">
        <w:rPr>
          <w:szCs w:val="24"/>
        </w:rPr>
        <w:t>tl</w:t>
      </w:r>
      <w:proofErr w:type="spellEnd"/>
      <w:r w:rsidRPr="007F3DA0">
        <w:rPr>
          <w:szCs w:val="24"/>
        </w:rPr>
        <w:t>. 60 mm</w:t>
      </w:r>
    </w:p>
    <w:p w:rsidR="00412CC4" w:rsidRPr="007F3DA0" w:rsidRDefault="00412CC4" w:rsidP="00162044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7F3DA0">
        <w:rPr>
          <w:szCs w:val="24"/>
        </w:rPr>
        <w:t>DN</w:t>
      </w:r>
      <w:r w:rsidR="00162044" w:rsidRPr="007F3DA0">
        <w:rPr>
          <w:szCs w:val="24"/>
        </w:rPr>
        <w:t>80</w:t>
      </w:r>
      <w:r w:rsidRPr="007F3DA0">
        <w:rPr>
          <w:szCs w:val="24"/>
        </w:rPr>
        <w:tab/>
        <w:t>PPR ø90,0 x 12,3 mm</w:t>
      </w:r>
      <w:r w:rsidRPr="007F3DA0">
        <w:rPr>
          <w:szCs w:val="24"/>
        </w:rPr>
        <w:tab/>
      </w:r>
      <w:r w:rsidRPr="007F3DA0">
        <w:rPr>
          <w:szCs w:val="24"/>
        </w:rPr>
        <w:tab/>
        <w:t xml:space="preserve">délka </w:t>
      </w:r>
      <w:r w:rsidR="00162044" w:rsidRPr="007F3DA0">
        <w:rPr>
          <w:szCs w:val="24"/>
        </w:rPr>
        <w:t>345</w:t>
      </w:r>
      <w:r w:rsidRPr="007F3DA0">
        <w:rPr>
          <w:szCs w:val="24"/>
        </w:rPr>
        <w:t xml:space="preserve"> m</w:t>
      </w:r>
      <w:r w:rsidRPr="007F3DA0">
        <w:rPr>
          <w:szCs w:val="24"/>
        </w:rPr>
        <w:tab/>
        <w:t xml:space="preserve">izolace </w:t>
      </w:r>
      <w:proofErr w:type="spellStart"/>
      <w:r w:rsidRPr="007F3DA0">
        <w:rPr>
          <w:szCs w:val="24"/>
        </w:rPr>
        <w:t>tl</w:t>
      </w:r>
      <w:proofErr w:type="spellEnd"/>
      <w:r w:rsidRPr="007F3DA0">
        <w:rPr>
          <w:szCs w:val="24"/>
        </w:rPr>
        <w:t>. 60 mm</w:t>
      </w:r>
    </w:p>
    <w:p w:rsidR="00412CC4" w:rsidRPr="007F3DA0" w:rsidRDefault="00412CC4" w:rsidP="00412CC4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7F3DA0">
        <w:rPr>
          <w:szCs w:val="24"/>
        </w:rPr>
        <w:t>DN65</w:t>
      </w:r>
      <w:r w:rsidRPr="007F3DA0">
        <w:rPr>
          <w:szCs w:val="24"/>
        </w:rPr>
        <w:tab/>
        <w:t>PPR ø75,0 x 10,3 mm</w:t>
      </w:r>
      <w:r w:rsidRPr="007F3DA0">
        <w:rPr>
          <w:szCs w:val="24"/>
        </w:rPr>
        <w:tab/>
      </w:r>
      <w:r w:rsidRPr="007F3DA0">
        <w:rPr>
          <w:szCs w:val="24"/>
        </w:rPr>
        <w:tab/>
        <w:t>délka 1</w:t>
      </w:r>
      <w:r w:rsidR="00162044" w:rsidRPr="007F3DA0">
        <w:rPr>
          <w:szCs w:val="24"/>
        </w:rPr>
        <w:t>14</w:t>
      </w:r>
      <w:r w:rsidRPr="007F3DA0">
        <w:rPr>
          <w:szCs w:val="24"/>
        </w:rPr>
        <w:t xml:space="preserve"> m</w:t>
      </w:r>
      <w:r w:rsidRPr="007F3DA0">
        <w:rPr>
          <w:szCs w:val="24"/>
        </w:rPr>
        <w:tab/>
        <w:t xml:space="preserve">izolace </w:t>
      </w:r>
      <w:proofErr w:type="spellStart"/>
      <w:r w:rsidRPr="007F3DA0">
        <w:rPr>
          <w:szCs w:val="24"/>
        </w:rPr>
        <w:t>tl</w:t>
      </w:r>
      <w:proofErr w:type="spellEnd"/>
      <w:r w:rsidRPr="007F3DA0">
        <w:rPr>
          <w:szCs w:val="24"/>
        </w:rPr>
        <w:t>. 50 mm</w:t>
      </w:r>
    </w:p>
    <w:p w:rsidR="00412CC4" w:rsidRPr="007F3DA0" w:rsidRDefault="00412CC4" w:rsidP="00412CC4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7F3DA0">
        <w:rPr>
          <w:szCs w:val="24"/>
        </w:rPr>
        <w:t>DN50</w:t>
      </w:r>
      <w:r w:rsidRPr="007F3DA0">
        <w:rPr>
          <w:szCs w:val="24"/>
        </w:rPr>
        <w:tab/>
        <w:t>PPR ø63,0 x 8,6 mm</w:t>
      </w:r>
      <w:r w:rsidRPr="007F3DA0">
        <w:rPr>
          <w:szCs w:val="24"/>
        </w:rPr>
        <w:tab/>
      </w:r>
      <w:r w:rsidRPr="007F3DA0">
        <w:rPr>
          <w:szCs w:val="24"/>
        </w:rPr>
        <w:tab/>
        <w:t>délka 3</w:t>
      </w:r>
      <w:r w:rsidR="00162044" w:rsidRPr="007F3DA0">
        <w:rPr>
          <w:szCs w:val="24"/>
        </w:rPr>
        <w:t>55</w:t>
      </w:r>
      <w:r w:rsidRPr="007F3DA0">
        <w:rPr>
          <w:szCs w:val="24"/>
        </w:rPr>
        <w:t xml:space="preserve"> m</w:t>
      </w:r>
      <w:r w:rsidRPr="007F3DA0">
        <w:rPr>
          <w:szCs w:val="24"/>
        </w:rPr>
        <w:tab/>
        <w:t xml:space="preserve">izolace </w:t>
      </w:r>
      <w:proofErr w:type="spellStart"/>
      <w:r w:rsidRPr="007F3DA0">
        <w:rPr>
          <w:szCs w:val="24"/>
        </w:rPr>
        <w:t>tl</w:t>
      </w:r>
      <w:proofErr w:type="spellEnd"/>
      <w:r w:rsidRPr="007F3DA0">
        <w:rPr>
          <w:szCs w:val="24"/>
        </w:rPr>
        <w:t>. 50 mm</w:t>
      </w:r>
    </w:p>
    <w:p w:rsidR="00412CC4" w:rsidRPr="007F3DA0" w:rsidRDefault="00412CC4" w:rsidP="00412CC4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7F3DA0">
        <w:rPr>
          <w:szCs w:val="24"/>
        </w:rPr>
        <w:t>DN40</w:t>
      </w:r>
      <w:r w:rsidRPr="007F3DA0">
        <w:rPr>
          <w:szCs w:val="24"/>
        </w:rPr>
        <w:tab/>
        <w:t>PPR ø50,0 x 6,9 mm</w:t>
      </w:r>
      <w:r w:rsidRPr="007F3DA0">
        <w:rPr>
          <w:szCs w:val="24"/>
        </w:rPr>
        <w:tab/>
      </w:r>
      <w:r w:rsidRPr="007F3DA0">
        <w:rPr>
          <w:szCs w:val="24"/>
        </w:rPr>
        <w:tab/>
        <w:t xml:space="preserve">délka </w:t>
      </w:r>
      <w:r w:rsidR="00162044" w:rsidRPr="007F3DA0">
        <w:rPr>
          <w:szCs w:val="24"/>
        </w:rPr>
        <w:t>16</w:t>
      </w:r>
      <w:r w:rsidRPr="007F3DA0">
        <w:rPr>
          <w:szCs w:val="24"/>
        </w:rPr>
        <w:t xml:space="preserve"> m</w:t>
      </w:r>
      <w:r w:rsidRPr="007F3DA0">
        <w:rPr>
          <w:szCs w:val="24"/>
        </w:rPr>
        <w:tab/>
        <w:t xml:space="preserve">izolace </w:t>
      </w:r>
      <w:proofErr w:type="spellStart"/>
      <w:r w:rsidRPr="007F3DA0">
        <w:rPr>
          <w:szCs w:val="24"/>
        </w:rPr>
        <w:t>tl</w:t>
      </w:r>
      <w:proofErr w:type="spellEnd"/>
      <w:r w:rsidRPr="007F3DA0">
        <w:rPr>
          <w:szCs w:val="24"/>
        </w:rPr>
        <w:t>. 40 mm</w:t>
      </w:r>
    </w:p>
    <w:p w:rsidR="00412CC4" w:rsidRPr="007F3DA0" w:rsidRDefault="00412CC4" w:rsidP="00412CC4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7F3DA0">
        <w:rPr>
          <w:szCs w:val="24"/>
        </w:rPr>
        <w:t>DN32</w:t>
      </w:r>
      <w:r w:rsidRPr="007F3DA0">
        <w:rPr>
          <w:szCs w:val="24"/>
        </w:rPr>
        <w:tab/>
        <w:t>PPR ø40,0 x 5,5 mm</w:t>
      </w:r>
      <w:r w:rsidRPr="007F3DA0">
        <w:rPr>
          <w:szCs w:val="24"/>
        </w:rPr>
        <w:tab/>
      </w:r>
      <w:r w:rsidRPr="007F3DA0">
        <w:rPr>
          <w:szCs w:val="24"/>
        </w:rPr>
        <w:tab/>
        <w:t xml:space="preserve">délka </w:t>
      </w:r>
      <w:r w:rsidR="00162044" w:rsidRPr="007F3DA0">
        <w:rPr>
          <w:szCs w:val="24"/>
        </w:rPr>
        <w:t>16</w:t>
      </w:r>
      <w:r w:rsidRPr="007F3DA0">
        <w:rPr>
          <w:szCs w:val="24"/>
        </w:rPr>
        <w:t xml:space="preserve"> m</w:t>
      </w:r>
      <w:r w:rsidRPr="007F3DA0">
        <w:rPr>
          <w:szCs w:val="24"/>
        </w:rPr>
        <w:tab/>
        <w:t xml:space="preserve">izolace </w:t>
      </w:r>
      <w:proofErr w:type="spellStart"/>
      <w:r w:rsidRPr="007F3DA0">
        <w:rPr>
          <w:szCs w:val="24"/>
        </w:rPr>
        <w:t>tl</w:t>
      </w:r>
      <w:proofErr w:type="spellEnd"/>
      <w:r w:rsidRPr="007F3DA0">
        <w:rPr>
          <w:szCs w:val="24"/>
        </w:rPr>
        <w:t>. 40 mm</w:t>
      </w:r>
    </w:p>
    <w:p w:rsidR="00412CC4" w:rsidRPr="007F3DA0" w:rsidRDefault="00412CC4" w:rsidP="00412CC4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7F3DA0">
        <w:rPr>
          <w:szCs w:val="24"/>
        </w:rPr>
        <w:t>DN25</w:t>
      </w:r>
      <w:r w:rsidRPr="007F3DA0">
        <w:rPr>
          <w:szCs w:val="24"/>
        </w:rPr>
        <w:tab/>
        <w:t>PPR ø32,0 x 4,4 mm</w:t>
      </w:r>
      <w:r w:rsidRPr="007F3DA0">
        <w:rPr>
          <w:szCs w:val="24"/>
        </w:rPr>
        <w:tab/>
      </w:r>
      <w:r w:rsidRPr="007F3DA0">
        <w:rPr>
          <w:szCs w:val="24"/>
        </w:rPr>
        <w:tab/>
        <w:t xml:space="preserve">délka </w:t>
      </w:r>
      <w:r w:rsidR="00162044" w:rsidRPr="007F3DA0">
        <w:rPr>
          <w:szCs w:val="24"/>
        </w:rPr>
        <w:t>6</w:t>
      </w:r>
      <w:r w:rsidRPr="007F3DA0">
        <w:rPr>
          <w:szCs w:val="24"/>
        </w:rPr>
        <w:t xml:space="preserve"> m</w:t>
      </w:r>
      <w:r w:rsidRPr="007F3DA0">
        <w:rPr>
          <w:szCs w:val="24"/>
        </w:rPr>
        <w:tab/>
        <w:t xml:space="preserve">izolace </w:t>
      </w:r>
      <w:proofErr w:type="spellStart"/>
      <w:r w:rsidRPr="007F3DA0">
        <w:rPr>
          <w:szCs w:val="24"/>
        </w:rPr>
        <w:t>tl</w:t>
      </w:r>
      <w:proofErr w:type="spellEnd"/>
      <w:r w:rsidRPr="007F3DA0">
        <w:rPr>
          <w:szCs w:val="24"/>
        </w:rPr>
        <w:t>. 30 mm</w:t>
      </w:r>
    </w:p>
    <w:p w:rsidR="00412CC4" w:rsidRPr="007F3DA0" w:rsidRDefault="00412CC4" w:rsidP="00412CC4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7F3DA0">
        <w:rPr>
          <w:szCs w:val="24"/>
        </w:rPr>
        <w:t>DN25</w:t>
      </w:r>
      <w:r w:rsidRPr="007F3DA0">
        <w:rPr>
          <w:szCs w:val="24"/>
        </w:rPr>
        <w:tab/>
        <w:t>PPR ø25,0 x 3,5 mm</w:t>
      </w:r>
      <w:r w:rsidRPr="007F3DA0">
        <w:rPr>
          <w:szCs w:val="24"/>
        </w:rPr>
        <w:tab/>
      </w:r>
      <w:r w:rsidRPr="007F3DA0">
        <w:rPr>
          <w:szCs w:val="24"/>
        </w:rPr>
        <w:tab/>
        <w:t xml:space="preserve">délka </w:t>
      </w:r>
      <w:r w:rsidR="00162044" w:rsidRPr="007F3DA0">
        <w:rPr>
          <w:szCs w:val="24"/>
        </w:rPr>
        <w:t>52</w:t>
      </w:r>
      <w:r w:rsidRPr="007F3DA0">
        <w:rPr>
          <w:szCs w:val="24"/>
        </w:rPr>
        <w:t xml:space="preserve"> m</w:t>
      </w:r>
      <w:r w:rsidRPr="007F3DA0">
        <w:rPr>
          <w:szCs w:val="24"/>
        </w:rPr>
        <w:tab/>
        <w:t xml:space="preserve">izolace </w:t>
      </w:r>
      <w:proofErr w:type="spellStart"/>
      <w:r w:rsidRPr="007F3DA0">
        <w:rPr>
          <w:szCs w:val="24"/>
        </w:rPr>
        <w:t>tl</w:t>
      </w:r>
      <w:proofErr w:type="spellEnd"/>
      <w:r w:rsidRPr="007F3DA0">
        <w:rPr>
          <w:szCs w:val="24"/>
        </w:rPr>
        <w:t>. 25 mm</w:t>
      </w:r>
    </w:p>
    <w:p w:rsidR="00162044" w:rsidRPr="007F3DA0" w:rsidRDefault="00162044" w:rsidP="00162044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7F3DA0">
        <w:rPr>
          <w:szCs w:val="24"/>
        </w:rPr>
        <w:t>Dimenze a délky nových (montovaných) plastových PB (polybuten) trubek:</w:t>
      </w:r>
    </w:p>
    <w:p w:rsidR="00162044" w:rsidRPr="007F3DA0" w:rsidRDefault="00162044" w:rsidP="00162044">
      <w:pPr>
        <w:pStyle w:val="Zkladntextodsazen"/>
        <w:tabs>
          <w:tab w:val="left" w:pos="0"/>
          <w:tab w:val="left" w:pos="567"/>
        </w:tabs>
        <w:spacing w:before="120" w:line="240" w:lineRule="exact"/>
        <w:rPr>
          <w:szCs w:val="24"/>
        </w:rPr>
      </w:pPr>
      <w:r w:rsidRPr="007F3DA0">
        <w:rPr>
          <w:szCs w:val="24"/>
        </w:rPr>
        <w:t>DN40</w:t>
      </w:r>
      <w:r w:rsidRPr="007F3DA0">
        <w:rPr>
          <w:szCs w:val="24"/>
        </w:rPr>
        <w:tab/>
        <w:t>PPR ø50,0 x 4,6 mm</w:t>
      </w:r>
      <w:r w:rsidRPr="007F3DA0">
        <w:rPr>
          <w:szCs w:val="24"/>
        </w:rPr>
        <w:tab/>
      </w:r>
      <w:r w:rsidRPr="007F3DA0">
        <w:rPr>
          <w:szCs w:val="24"/>
        </w:rPr>
        <w:tab/>
        <w:t>délka 2 m</w:t>
      </w:r>
      <w:r w:rsidRPr="007F3DA0">
        <w:rPr>
          <w:szCs w:val="24"/>
        </w:rPr>
        <w:tab/>
        <w:t xml:space="preserve">izolace </w:t>
      </w:r>
      <w:proofErr w:type="spellStart"/>
      <w:r w:rsidRPr="007F3DA0">
        <w:rPr>
          <w:szCs w:val="24"/>
        </w:rPr>
        <w:t>tl</w:t>
      </w:r>
      <w:proofErr w:type="spellEnd"/>
      <w:r w:rsidRPr="007F3DA0">
        <w:rPr>
          <w:szCs w:val="24"/>
        </w:rPr>
        <w:t>. 40 mm</w:t>
      </w:r>
    </w:p>
    <w:p w:rsidR="00162044" w:rsidRPr="007F3DA0" w:rsidRDefault="00162044" w:rsidP="00162044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7F3DA0">
        <w:rPr>
          <w:szCs w:val="24"/>
        </w:rPr>
        <w:t>DN32</w:t>
      </w:r>
      <w:r w:rsidRPr="007F3DA0">
        <w:rPr>
          <w:szCs w:val="24"/>
        </w:rPr>
        <w:tab/>
        <w:t>PPR ø40,0 x 3,7 mm</w:t>
      </w:r>
      <w:r w:rsidRPr="007F3DA0">
        <w:rPr>
          <w:szCs w:val="24"/>
        </w:rPr>
        <w:tab/>
      </w:r>
      <w:r w:rsidRPr="007F3DA0">
        <w:rPr>
          <w:szCs w:val="24"/>
        </w:rPr>
        <w:tab/>
        <w:t>délka 2 m</w:t>
      </w:r>
      <w:r w:rsidRPr="007F3DA0">
        <w:rPr>
          <w:szCs w:val="24"/>
        </w:rPr>
        <w:tab/>
        <w:t xml:space="preserve">izolace </w:t>
      </w:r>
      <w:proofErr w:type="spellStart"/>
      <w:r w:rsidRPr="007F3DA0">
        <w:rPr>
          <w:szCs w:val="24"/>
        </w:rPr>
        <w:t>tl</w:t>
      </w:r>
      <w:proofErr w:type="spellEnd"/>
      <w:r w:rsidRPr="007F3DA0">
        <w:rPr>
          <w:szCs w:val="24"/>
        </w:rPr>
        <w:t>. 40 mm</w:t>
      </w:r>
    </w:p>
    <w:p w:rsidR="00162044" w:rsidRDefault="00162044" w:rsidP="00162044">
      <w:pPr>
        <w:pStyle w:val="Zkladntextodsazen"/>
        <w:tabs>
          <w:tab w:val="left" w:pos="0"/>
          <w:tab w:val="left" w:pos="567"/>
        </w:tabs>
        <w:spacing w:line="240" w:lineRule="exact"/>
        <w:rPr>
          <w:szCs w:val="24"/>
        </w:rPr>
      </w:pPr>
      <w:r w:rsidRPr="007F3DA0">
        <w:rPr>
          <w:szCs w:val="24"/>
        </w:rPr>
        <w:t>DN25</w:t>
      </w:r>
      <w:r w:rsidRPr="007F3DA0">
        <w:rPr>
          <w:szCs w:val="24"/>
        </w:rPr>
        <w:tab/>
        <w:t>PPR ø32,0 x 3,0 mm</w:t>
      </w:r>
      <w:r w:rsidRPr="007F3DA0">
        <w:rPr>
          <w:szCs w:val="24"/>
        </w:rPr>
        <w:tab/>
      </w:r>
      <w:r w:rsidRPr="007F3DA0">
        <w:rPr>
          <w:szCs w:val="24"/>
        </w:rPr>
        <w:tab/>
        <w:t>délka 2 m</w:t>
      </w:r>
      <w:r w:rsidRPr="007F3DA0">
        <w:rPr>
          <w:szCs w:val="24"/>
        </w:rPr>
        <w:tab/>
        <w:t xml:space="preserve">izolace </w:t>
      </w:r>
      <w:proofErr w:type="spellStart"/>
      <w:r w:rsidRPr="007F3DA0">
        <w:rPr>
          <w:szCs w:val="24"/>
        </w:rPr>
        <w:t>tl</w:t>
      </w:r>
      <w:proofErr w:type="spellEnd"/>
      <w:r w:rsidRPr="007F3DA0">
        <w:rPr>
          <w:szCs w:val="24"/>
        </w:rPr>
        <w:t>. 30 mm</w:t>
      </w:r>
    </w:p>
    <w:p w:rsidR="00162044" w:rsidRDefault="00162044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</w:p>
    <w:p w:rsidR="00D6225C" w:rsidRPr="00563E88" w:rsidRDefault="00D6225C" w:rsidP="00563E88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 w:rsidRPr="00563E88">
        <w:rPr>
          <w:b/>
          <w:szCs w:val="24"/>
        </w:rPr>
        <w:t>4.3.</w:t>
      </w:r>
      <w:r w:rsidR="00CA6A20" w:rsidRPr="00563E88">
        <w:rPr>
          <w:b/>
          <w:szCs w:val="24"/>
        </w:rPr>
        <w:t>3</w:t>
      </w:r>
      <w:r w:rsidRPr="00563E88">
        <w:rPr>
          <w:b/>
          <w:szCs w:val="24"/>
        </w:rPr>
        <w:t xml:space="preserve"> Armatury </w:t>
      </w:r>
    </w:p>
    <w:p w:rsidR="00EE4134" w:rsidRPr="00563E88" w:rsidRDefault="00EE4134" w:rsidP="00563E88">
      <w:pPr>
        <w:tabs>
          <w:tab w:val="left" w:pos="0"/>
          <w:tab w:val="left" w:pos="567"/>
          <w:tab w:val="left" w:pos="2835"/>
          <w:tab w:val="left" w:pos="5103"/>
          <w:tab w:val="left" w:pos="6237"/>
          <w:tab w:val="right" w:pos="7797"/>
        </w:tabs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Jako uzavírací armatury jsou použity nerezové </w:t>
      </w:r>
      <w:proofErr w:type="spellStart"/>
      <w:r w:rsidRPr="00563E88">
        <w:rPr>
          <w:sz w:val="24"/>
          <w:szCs w:val="24"/>
        </w:rPr>
        <w:t>mezipřírubové</w:t>
      </w:r>
      <w:proofErr w:type="spellEnd"/>
      <w:r w:rsidRPr="00563E88">
        <w:rPr>
          <w:sz w:val="24"/>
          <w:szCs w:val="24"/>
        </w:rPr>
        <w:t xml:space="preserve"> klapky (PN16, 130°C) a závitové kulové kohouty (PN16, 130°C), kulové kohouty budou opatřeny rozebíratelným šroubením. </w:t>
      </w:r>
    </w:p>
    <w:p w:rsidR="00EE4134" w:rsidRPr="00563E88" w:rsidRDefault="00EE4134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Pro vyvážení soustavy budou použity ruční vyvažovací ventily (PN20, </w:t>
      </w:r>
      <w:smartTag w:uri="urn:schemas-microsoft-com:office:smarttags" w:element="metricconverter">
        <w:smartTagPr>
          <w:attr w:name="ProductID" w:val="130ﾰC"/>
        </w:smartTagPr>
        <w:r w:rsidRPr="00563E88">
          <w:rPr>
            <w:sz w:val="24"/>
            <w:szCs w:val="24"/>
          </w:rPr>
          <w:t>130°C</w:t>
        </w:r>
      </w:smartTag>
      <w:r w:rsidRPr="00563E88">
        <w:rPr>
          <w:sz w:val="24"/>
          <w:szCs w:val="24"/>
        </w:rPr>
        <w:t xml:space="preserve">). </w:t>
      </w:r>
      <w:r w:rsidR="00756234" w:rsidRPr="00756234">
        <w:rPr>
          <w:b/>
          <w:sz w:val="24"/>
          <w:szCs w:val="24"/>
        </w:rPr>
        <w:t>Vyvažovací ventily budou nastaveny na předepsanou hodnotu (viz. výkresová část).</w:t>
      </w:r>
      <w:r w:rsidR="00756234">
        <w:rPr>
          <w:sz w:val="24"/>
          <w:szCs w:val="24"/>
        </w:rPr>
        <w:t xml:space="preserve"> </w:t>
      </w:r>
      <w:r w:rsidRPr="00563E88">
        <w:rPr>
          <w:sz w:val="24"/>
          <w:szCs w:val="24"/>
        </w:rPr>
        <w:t xml:space="preserve">V nejnižších místech rozvodu bude provedeno vypouštění pomocí vypouštěcích kulových kohoutů KK-3/4“ (PN16, 130°C). </w:t>
      </w:r>
      <w:r w:rsidR="00242F0F">
        <w:rPr>
          <w:sz w:val="24"/>
          <w:szCs w:val="24"/>
        </w:rPr>
        <w:t xml:space="preserve">Pro odkalení budou použity kolové kohouty KK-2“ (PN16,130°C). </w:t>
      </w:r>
      <w:r w:rsidRPr="00563E88">
        <w:rPr>
          <w:sz w:val="24"/>
          <w:szCs w:val="24"/>
        </w:rPr>
        <w:t xml:space="preserve">V nejvyšších místech rozvodu bude provedeno odvzdušnění pomocí kulových </w:t>
      </w:r>
      <w:r w:rsidRPr="00563E88">
        <w:rPr>
          <w:sz w:val="24"/>
          <w:szCs w:val="24"/>
        </w:rPr>
        <w:lastRenderedPageBreak/>
        <w:t>kohoutů KK-</w:t>
      </w:r>
      <w:r w:rsidR="00734131">
        <w:rPr>
          <w:sz w:val="24"/>
          <w:szCs w:val="24"/>
        </w:rPr>
        <w:t>3/4</w:t>
      </w:r>
      <w:r w:rsidRPr="00563E88">
        <w:rPr>
          <w:sz w:val="24"/>
          <w:szCs w:val="24"/>
        </w:rPr>
        <w:t xml:space="preserve">“ (PN16, 130°C). Odvzdušňovací a vypouštěcí potrubí bude zavedeno k podlaze </w:t>
      </w:r>
      <w:r w:rsidR="00CA6A20" w:rsidRPr="00563E88">
        <w:rPr>
          <w:sz w:val="24"/>
          <w:szCs w:val="24"/>
        </w:rPr>
        <w:t>topného kanálu</w:t>
      </w:r>
      <w:r w:rsidRPr="00563E88">
        <w:rPr>
          <w:sz w:val="24"/>
          <w:szCs w:val="24"/>
        </w:rPr>
        <w:t>.</w:t>
      </w:r>
    </w:p>
    <w:p w:rsidR="00EB647C" w:rsidRPr="00563E88" w:rsidRDefault="00EB647C" w:rsidP="00563E88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 w:rsidRPr="00563E88">
        <w:rPr>
          <w:b/>
          <w:szCs w:val="24"/>
        </w:rPr>
        <w:t>4.3.</w:t>
      </w:r>
      <w:r w:rsidR="00CA6A20" w:rsidRPr="00563E88">
        <w:rPr>
          <w:b/>
          <w:szCs w:val="24"/>
        </w:rPr>
        <w:t>4</w:t>
      </w:r>
      <w:r w:rsidRPr="00563E88">
        <w:rPr>
          <w:b/>
          <w:szCs w:val="24"/>
        </w:rPr>
        <w:t xml:space="preserve"> Uložení potrubí 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szCs w:val="24"/>
        </w:rPr>
      </w:pPr>
      <w:r w:rsidRPr="00563E88">
        <w:rPr>
          <w:szCs w:val="24"/>
        </w:rPr>
        <w:t xml:space="preserve">Potrubí bude uloženo do objímek na stávající, nových konzolách a závěsech. Na jedné konzoli případně závěsu budou uložena vždy dvě potrubí (TV a C) vedená v souběhu. 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t>Stávající stěnové konzoly U</w:t>
      </w:r>
      <w:r w:rsidR="00CA6A20" w:rsidRPr="00563E88">
        <w:rPr>
          <w:szCs w:val="24"/>
        </w:rPr>
        <w:t>80, 100</w:t>
      </w:r>
      <w:r w:rsidRPr="00563E88">
        <w:rPr>
          <w:szCs w:val="24"/>
        </w:rPr>
        <w:t xml:space="preserve"> nebudou demontovány a budou po demontáži ocelového pozinkovaného rozvodu použity pro uložení nového potrubního rozvodu PPR. Do stávajících ocelových podpěr U</w:t>
      </w:r>
      <w:r w:rsidR="00CA6A20" w:rsidRPr="00563E88">
        <w:rPr>
          <w:szCs w:val="24"/>
        </w:rPr>
        <w:t>80,100</w:t>
      </w:r>
      <w:r w:rsidRPr="00563E88">
        <w:rPr>
          <w:szCs w:val="24"/>
        </w:rPr>
        <w:t xml:space="preserve"> budou uchyceny nové objímky na závitových tyčí.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t xml:space="preserve">U ocelových konzol bude provedeno odstranění starého nátěru okartáčováním a konzoly budou opatřeny 1 x antikorozním nátěrem, 1 x základním nátěrem a 1 x emailovým lesklým nátěrem (černý odstín).  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t>Nové konzoly MPC (profil 40/38 a 60/40) budou uchyceny do stěny kolektoru pomocí chemických kotev. Na konzoly budou uchyceny objímky na závitových tyčí.</w:t>
      </w:r>
    </w:p>
    <w:p w:rsidR="004E40FE" w:rsidRPr="00563E88" w:rsidRDefault="00EE413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t>Mezi stávající ocelové konzoly (vzdálenost od cca 2 do 4 m) budou instalovány nové konzoly MPC tak, aby byly dodrženy maximální povolené vzdálenosti podpor pro celoplastové trubky PPR S 2,3 PN16 pro teplotu vody 60°C (viz. výkresová část – uložení potrubí PPR). Plastové potrubí PPR - rozměr od d75 do d</w:t>
      </w:r>
      <w:r w:rsidR="00CA6A20" w:rsidRPr="00563E88">
        <w:rPr>
          <w:szCs w:val="24"/>
        </w:rPr>
        <w:t>110</w:t>
      </w:r>
      <w:r w:rsidRPr="00563E88">
        <w:rPr>
          <w:szCs w:val="24"/>
        </w:rPr>
        <w:t xml:space="preserve"> bude uloženo samostatně do potrubních objímek. Plastové potrubí PPR - rozměr od d40 do d63 bude uloženo společně s pozinkovaným žlabem (žlab bude uchycen k potrubí pomocí fixačních pásků) do potrubních objímek a poté bude společně zaizolováno. 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t xml:space="preserve">Překrytí pozinkovaného žlabu v objímce bude min. 125 mm (maximální vzdálenost uložení 1,75 mm při délce žlabu 2 m).  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szCs w:val="24"/>
        </w:rPr>
      </w:pPr>
      <w:r w:rsidRPr="00563E88">
        <w:rPr>
          <w:szCs w:val="24"/>
        </w:rPr>
        <w:t>Celoplastové potrubí PPR PN16 bude uloženo v závislosti na délce a členění potrubní trasy do kluzných, volných a pevných bodů. Přesné umístění kluzných, volných a pevných bodů uložení (viz. výkresová část</w:t>
      </w:r>
      <w:r w:rsidR="00E846E5" w:rsidRPr="00563E88">
        <w:rPr>
          <w:szCs w:val="24"/>
        </w:rPr>
        <w:t xml:space="preserve">, </w:t>
      </w:r>
      <w:r w:rsidRPr="00563E88">
        <w:rPr>
          <w:szCs w:val="24"/>
        </w:rPr>
        <w:t xml:space="preserve"> </w:t>
      </w:r>
      <w:r w:rsidR="00CA6A20" w:rsidRPr="00563E88">
        <w:rPr>
          <w:szCs w:val="24"/>
        </w:rPr>
        <w:t>topné kanály</w:t>
      </w:r>
      <w:r w:rsidRPr="00563E88">
        <w:rPr>
          <w:szCs w:val="24"/>
        </w:rPr>
        <w:t>).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b/>
          <w:szCs w:val="24"/>
        </w:rPr>
      </w:pPr>
      <w:r w:rsidRPr="00563E88">
        <w:rPr>
          <w:b/>
          <w:szCs w:val="24"/>
        </w:rPr>
        <w:t>uložení SK1, SK2</w:t>
      </w:r>
      <w:r w:rsidR="00CA6A20" w:rsidRPr="00563E88">
        <w:rPr>
          <w:b/>
          <w:szCs w:val="24"/>
        </w:rPr>
        <w:t xml:space="preserve"> </w:t>
      </w:r>
      <w:r w:rsidRPr="00563E88">
        <w:rPr>
          <w:b/>
          <w:szCs w:val="24"/>
        </w:rPr>
        <w:t>- stávající konzola, kluzný bod (osové veden</w:t>
      </w:r>
      <w:r w:rsidR="00756234">
        <w:rPr>
          <w:b/>
          <w:szCs w:val="24"/>
        </w:rPr>
        <w:t>í</w:t>
      </w:r>
      <w:r w:rsidRPr="00563E88">
        <w:rPr>
          <w:b/>
          <w:szCs w:val="24"/>
        </w:rPr>
        <w:t>)</w:t>
      </w:r>
    </w:p>
    <w:p w:rsidR="00EE4134" w:rsidRPr="00563E88" w:rsidRDefault="00EE4134" w:rsidP="00242F0F">
      <w:pPr>
        <w:pStyle w:val="Zkladntextodsazen"/>
        <w:tabs>
          <w:tab w:val="left" w:pos="0"/>
          <w:tab w:val="left" w:pos="567"/>
        </w:tabs>
        <w:spacing w:before="80" w:line="260" w:lineRule="exact"/>
        <w:rPr>
          <w:szCs w:val="24"/>
        </w:rPr>
      </w:pPr>
      <w:r w:rsidRPr="00563E88">
        <w:rPr>
          <w:szCs w:val="24"/>
        </w:rPr>
        <w:t xml:space="preserve">Uložení potrubí do stávající ocelových konzol </w:t>
      </w:r>
      <w:r w:rsidR="003C1BC4" w:rsidRPr="00563E88">
        <w:rPr>
          <w:szCs w:val="24"/>
        </w:rPr>
        <w:t xml:space="preserve">U80, 100 </w:t>
      </w:r>
      <w:r w:rsidRPr="00563E88">
        <w:rPr>
          <w:szCs w:val="24"/>
        </w:rPr>
        <w:t xml:space="preserve">do objímek na závitových tyčí. Objímky jsou voleny dle montážních doporučení výrobců o stupeň většího průměru, případně je nutno zajistit volný pohyb potrubí (osové vedení) v objímce dotažením šroubů přes distanční podložky. </w:t>
      </w:r>
    </w:p>
    <w:p w:rsidR="00E9341D" w:rsidRPr="00563E88" w:rsidRDefault="00CA6A20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b/>
          <w:szCs w:val="24"/>
        </w:rPr>
      </w:pPr>
      <w:r w:rsidRPr="00563E88">
        <w:rPr>
          <w:b/>
          <w:szCs w:val="24"/>
        </w:rPr>
        <w:t xml:space="preserve">uložení SV1, SV2 - stávající konzola, </w:t>
      </w:r>
      <w:r w:rsidR="003C1BC4" w:rsidRPr="00563E88">
        <w:rPr>
          <w:b/>
          <w:szCs w:val="24"/>
        </w:rPr>
        <w:t>volný</w:t>
      </w:r>
      <w:r w:rsidRPr="00563E88">
        <w:rPr>
          <w:b/>
          <w:szCs w:val="24"/>
        </w:rPr>
        <w:t xml:space="preserve"> bod</w:t>
      </w:r>
      <w:r w:rsidR="00E9341D" w:rsidRPr="00563E88">
        <w:rPr>
          <w:b/>
          <w:szCs w:val="24"/>
        </w:rPr>
        <w:t xml:space="preserve"> (prostorové vedení)</w:t>
      </w:r>
    </w:p>
    <w:p w:rsidR="003C1BC4" w:rsidRPr="00563E88" w:rsidRDefault="003C1BC4" w:rsidP="00242F0F">
      <w:pPr>
        <w:pStyle w:val="Zkladntextodsazen"/>
        <w:tabs>
          <w:tab w:val="left" w:pos="0"/>
          <w:tab w:val="left" w:pos="567"/>
        </w:tabs>
        <w:spacing w:before="80" w:line="260" w:lineRule="exact"/>
        <w:rPr>
          <w:szCs w:val="24"/>
        </w:rPr>
      </w:pPr>
      <w:r w:rsidRPr="00563E88">
        <w:rPr>
          <w:szCs w:val="24"/>
        </w:rPr>
        <w:t xml:space="preserve">Potrubí bude uloženo pomocí dvou objímek do 700 mm dlouhého profilového nosníku 38/40 mm, který bude volně položen na stávající konzolu U80, 100. Po napuštění systému teplou vodou (55°C) budou objímky dotaženy tak, aby osa konzoly byla cca v polovině délky profilového nosníku 38/40 - 700 mm. 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b/>
          <w:szCs w:val="24"/>
        </w:rPr>
      </w:pPr>
      <w:r w:rsidRPr="00563E88">
        <w:rPr>
          <w:b/>
          <w:szCs w:val="24"/>
        </w:rPr>
        <w:t xml:space="preserve">uložení NK1, NK2 </w:t>
      </w:r>
      <w:r w:rsidR="00E1333A">
        <w:rPr>
          <w:b/>
          <w:szCs w:val="24"/>
        </w:rPr>
        <w:t>-</w:t>
      </w:r>
      <w:r w:rsidRPr="00563E88">
        <w:rPr>
          <w:b/>
          <w:szCs w:val="24"/>
        </w:rPr>
        <w:t xml:space="preserve"> nová konzola, kluzný bod (osové veden</w:t>
      </w:r>
      <w:r w:rsidR="00756234">
        <w:rPr>
          <w:b/>
          <w:szCs w:val="24"/>
        </w:rPr>
        <w:t>í</w:t>
      </w:r>
      <w:r w:rsidRPr="00563E88">
        <w:rPr>
          <w:b/>
          <w:szCs w:val="24"/>
        </w:rPr>
        <w:t>)</w:t>
      </w:r>
    </w:p>
    <w:p w:rsidR="00EE4134" w:rsidRPr="00563E88" w:rsidRDefault="00EE4134" w:rsidP="00242F0F">
      <w:pPr>
        <w:pStyle w:val="Zkladntextodsazen"/>
        <w:tabs>
          <w:tab w:val="left" w:pos="0"/>
          <w:tab w:val="left" w:pos="567"/>
        </w:tabs>
        <w:spacing w:before="80" w:line="260" w:lineRule="exact"/>
        <w:rPr>
          <w:szCs w:val="24"/>
        </w:rPr>
      </w:pPr>
      <w:r w:rsidRPr="00563E88">
        <w:rPr>
          <w:szCs w:val="24"/>
        </w:rPr>
        <w:t xml:space="preserve">Uložení potrubí do nových žárově zinkovaných konzol MPC (délka </w:t>
      </w:r>
      <w:r w:rsidR="003C1BC4" w:rsidRPr="00563E88">
        <w:rPr>
          <w:szCs w:val="24"/>
        </w:rPr>
        <w:t>560</w:t>
      </w:r>
      <w:r w:rsidRPr="00563E88">
        <w:rPr>
          <w:szCs w:val="24"/>
        </w:rPr>
        <w:t xml:space="preserve"> mm) do objímek na závitových tyčí. Objímky jsou voleny dle montážních doporučení výrobců o stupeň většího průměru, případně je nutno zajistit volný pohyb potrubí (osové vedení) v objímce dotažením šroubů přes distanční podložky. </w:t>
      </w:r>
    </w:p>
    <w:p w:rsidR="003C1BC4" w:rsidRPr="00563E88" w:rsidRDefault="00EE4134" w:rsidP="00563E88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120" w:line="260" w:lineRule="exact"/>
        <w:ind w:left="851" w:hanging="284"/>
        <w:rPr>
          <w:szCs w:val="24"/>
        </w:rPr>
      </w:pPr>
      <w:r w:rsidRPr="00563E88">
        <w:rPr>
          <w:szCs w:val="24"/>
        </w:rPr>
        <w:t xml:space="preserve">uložení </w:t>
      </w:r>
      <w:r w:rsidR="003C1BC4" w:rsidRPr="00563E88">
        <w:rPr>
          <w:szCs w:val="24"/>
        </w:rPr>
        <w:t xml:space="preserve">dvojice </w:t>
      </w:r>
      <w:r w:rsidRPr="00563E88">
        <w:rPr>
          <w:szCs w:val="24"/>
        </w:rPr>
        <w:t xml:space="preserve">potrubí PPR </w:t>
      </w:r>
      <w:r w:rsidR="003C1BC4" w:rsidRPr="00563E88">
        <w:rPr>
          <w:szCs w:val="24"/>
        </w:rPr>
        <w:t>od</w:t>
      </w:r>
      <w:r w:rsidRPr="00563E88">
        <w:rPr>
          <w:szCs w:val="24"/>
        </w:rPr>
        <w:t xml:space="preserve"> rozměru d</w:t>
      </w:r>
      <w:r w:rsidR="003C1BC4" w:rsidRPr="00563E88">
        <w:rPr>
          <w:szCs w:val="24"/>
        </w:rPr>
        <w:t xml:space="preserve">75 </w:t>
      </w:r>
      <w:r w:rsidRPr="00563E88">
        <w:rPr>
          <w:szCs w:val="24"/>
        </w:rPr>
        <w:t>mm bude provedeno na</w:t>
      </w:r>
    </w:p>
    <w:p w:rsidR="00EE4134" w:rsidRPr="00563E88" w:rsidRDefault="003C1BC4" w:rsidP="00563E88">
      <w:pPr>
        <w:pStyle w:val="Zkladntextodsazen"/>
        <w:tabs>
          <w:tab w:val="left" w:pos="0"/>
          <w:tab w:val="left" w:pos="567"/>
        </w:tabs>
        <w:spacing w:line="260" w:lineRule="exact"/>
        <w:ind w:left="851" w:hanging="284"/>
        <w:rPr>
          <w:szCs w:val="24"/>
        </w:rPr>
      </w:pPr>
      <w:r w:rsidRPr="00563E88">
        <w:rPr>
          <w:szCs w:val="24"/>
        </w:rPr>
        <w:t xml:space="preserve">   </w:t>
      </w:r>
      <w:r w:rsidRPr="00563E88">
        <w:rPr>
          <w:szCs w:val="24"/>
        </w:rPr>
        <w:tab/>
      </w:r>
      <w:r w:rsidR="00EE4134" w:rsidRPr="00563E88">
        <w:rPr>
          <w:szCs w:val="24"/>
        </w:rPr>
        <w:t xml:space="preserve">konzoly MPC </w:t>
      </w:r>
      <w:r w:rsidRPr="00563E88">
        <w:rPr>
          <w:szCs w:val="24"/>
        </w:rPr>
        <w:t>40</w:t>
      </w:r>
      <w:r w:rsidR="00EE4134" w:rsidRPr="00563E88">
        <w:rPr>
          <w:szCs w:val="24"/>
        </w:rPr>
        <w:t>/</w:t>
      </w:r>
      <w:r w:rsidRPr="00563E88">
        <w:rPr>
          <w:szCs w:val="24"/>
        </w:rPr>
        <w:t>6</w:t>
      </w:r>
      <w:r w:rsidR="00EE4134" w:rsidRPr="00563E88">
        <w:rPr>
          <w:szCs w:val="24"/>
        </w:rPr>
        <w:t xml:space="preserve">0 </w:t>
      </w:r>
      <w:r w:rsidRPr="00563E88">
        <w:rPr>
          <w:szCs w:val="24"/>
        </w:rPr>
        <w:t xml:space="preserve">- délka 560 </w:t>
      </w:r>
      <w:r w:rsidR="00EE4134" w:rsidRPr="00563E88">
        <w:rPr>
          <w:szCs w:val="24"/>
        </w:rPr>
        <w:t>mm</w:t>
      </w:r>
    </w:p>
    <w:p w:rsidR="003C1BC4" w:rsidRPr="00563E88" w:rsidRDefault="003C1BC4" w:rsidP="00242F0F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80" w:line="260" w:lineRule="exact"/>
        <w:ind w:left="851" w:hanging="284"/>
        <w:rPr>
          <w:szCs w:val="24"/>
        </w:rPr>
      </w:pPr>
      <w:r w:rsidRPr="00563E88">
        <w:rPr>
          <w:szCs w:val="24"/>
        </w:rPr>
        <w:t>uložení dvojice potrubí PPR do rozměru d63 mm bude provedeno na</w:t>
      </w:r>
    </w:p>
    <w:p w:rsidR="003C1BC4" w:rsidRPr="00563E88" w:rsidRDefault="003C1BC4" w:rsidP="00563E88">
      <w:pPr>
        <w:pStyle w:val="Zkladntextodsazen"/>
        <w:tabs>
          <w:tab w:val="left" w:pos="0"/>
          <w:tab w:val="left" w:pos="567"/>
        </w:tabs>
        <w:spacing w:line="260" w:lineRule="exact"/>
        <w:ind w:left="851" w:hanging="284"/>
        <w:rPr>
          <w:szCs w:val="24"/>
        </w:rPr>
      </w:pPr>
      <w:r w:rsidRPr="00563E88">
        <w:rPr>
          <w:szCs w:val="24"/>
        </w:rPr>
        <w:t xml:space="preserve">   </w:t>
      </w:r>
      <w:r w:rsidRPr="00563E88">
        <w:rPr>
          <w:szCs w:val="24"/>
        </w:rPr>
        <w:tab/>
        <w:t>konzoly MPC 38/40 - délka 560 mm</w:t>
      </w:r>
    </w:p>
    <w:p w:rsidR="003C1BC4" w:rsidRPr="00563E88" w:rsidRDefault="003C1BC4" w:rsidP="00242F0F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80" w:line="260" w:lineRule="exact"/>
        <w:ind w:left="851" w:hanging="284"/>
        <w:rPr>
          <w:szCs w:val="24"/>
        </w:rPr>
      </w:pPr>
      <w:r w:rsidRPr="00563E88">
        <w:rPr>
          <w:szCs w:val="24"/>
        </w:rPr>
        <w:t>uložení jednotlivých potrubí PPR od rozměru d</w:t>
      </w:r>
      <w:r w:rsidR="00E1333A">
        <w:rPr>
          <w:szCs w:val="24"/>
        </w:rPr>
        <w:t>110</w:t>
      </w:r>
      <w:r w:rsidRPr="00563E88">
        <w:rPr>
          <w:szCs w:val="24"/>
        </w:rPr>
        <w:t xml:space="preserve"> mm bude provedeno na</w:t>
      </w:r>
    </w:p>
    <w:p w:rsidR="003C1BC4" w:rsidRPr="00563E88" w:rsidRDefault="003C1BC4" w:rsidP="00563E88">
      <w:pPr>
        <w:pStyle w:val="Zkladntextodsazen"/>
        <w:tabs>
          <w:tab w:val="left" w:pos="0"/>
          <w:tab w:val="left" w:pos="567"/>
        </w:tabs>
        <w:spacing w:line="260" w:lineRule="exact"/>
        <w:ind w:left="851" w:hanging="284"/>
        <w:rPr>
          <w:szCs w:val="24"/>
        </w:rPr>
      </w:pPr>
      <w:r w:rsidRPr="00563E88">
        <w:rPr>
          <w:szCs w:val="24"/>
        </w:rPr>
        <w:t xml:space="preserve">   </w:t>
      </w:r>
      <w:r w:rsidRPr="00563E88">
        <w:rPr>
          <w:szCs w:val="24"/>
        </w:rPr>
        <w:tab/>
        <w:t xml:space="preserve">konzoly MPC </w:t>
      </w:r>
      <w:r w:rsidR="00E9341D" w:rsidRPr="00563E88">
        <w:rPr>
          <w:szCs w:val="24"/>
        </w:rPr>
        <w:t>40</w:t>
      </w:r>
      <w:r w:rsidRPr="00563E88">
        <w:rPr>
          <w:szCs w:val="24"/>
        </w:rPr>
        <w:t>/</w:t>
      </w:r>
      <w:r w:rsidR="00E9341D" w:rsidRPr="00563E88">
        <w:rPr>
          <w:szCs w:val="24"/>
        </w:rPr>
        <w:t>60</w:t>
      </w:r>
      <w:r w:rsidRPr="00563E88">
        <w:rPr>
          <w:szCs w:val="24"/>
        </w:rPr>
        <w:t xml:space="preserve"> - délka </w:t>
      </w:r>
      <w:r w:rsidR="00AC767F">
        <w:rPr>
          <w:szCs w:val="24"/>
        </w:rPr>
        <w:t>320</w:t>
      </w:r>
      <w:r w:rsidRPr="00563E88">
        <w:rPr>
          <w:szCs w:val="24"/>
        </w:rPr>
        <w:t xml:space="preserve"> mm</w:t>
      </w:r>
      <w:r w:rsidR="00AC767F">
        <w:rPr>
          <w:szCs w:val="24"/>
        </w:rPr>
        <w:t xml:space="preserve"> (označení NK</w:t>
      </w:r>
      <w:r w:rsidR="00B76D15">
        <w:rPr>
          <w:szCs w:val="24"/>
        </w:rPr>
        <w:t>2a</w:t>
      </w:r>
      <w:r w:rsidR="00AC767F">
        <w:rPr>
          <w:szCs w:val="24"/>
        </w:rPr>
        <w:t xml:space="preserve"> - krátká)</w:t>
      </w:r>
    </w:p>
    <w:p w:rsidR="003C1BC4" w:rsidRPr="00563E88" w:rsidRDefault="003C1BC4" w:rsidP="00242F0F">
      <w:pPr>
        <w:pStyle w:val="Zkladntextodsazen"/>
        <w:numPr>
          <w:ilvl w:val="0"/>
          <w:numId w:val="6"/>
        </w:numPr>
        <w:tabs>
          <w:tab w:val="left" w:pos="0"/>
          <w:tab w:val="left" w:pos="567"/>
        </w:tabs>
        <w:spacing w:before="80" w:line="260" w:lineRule="exact"/>
        <w:ind w:left="851" w:hanging="284"/>
        <w:rPr>
          <w:szCs w:val="24"/>
        </w:rPr>
      </w:pPr>
      <w:r w:rsidRPr="00563E88">
        <w:rPr>
          <w:szCs w:val="24"/>
        </w:rPr>
        <w:t xml:space="preserve">uložení jednotlivých potrubí PPR </w:t>
      </w:r>
      <w:r w:rsidR="00E9341D" w:rsidRPr="00563E88">
        <w:rPr>
          <w:szCs w:val="24"/>
        </w:rPr>
        <w:t>do</w:t>
      </w:r>
      <w:r w:rsidRPr="00563E88">
        <w:rPr>
          <w:szCs w:val="24"/>
        </w:rPr>
        <w:t xml:space="preserve"> rozměru d</w:t>
      </w:r>
      <w:r w:rsidR="00E1333A">
        <w:rPr>
          <w:szCs w:val="24"/>
        </w:rPr>
        <w:t>90</w:t>
      </w:r>
      <w:r w:rsidRPr="00563E88">
        <w:rPr>
          <w:szCs w:val="24"/>
        </w:rPr>
        <w:t xml:space="preserve"> mm bude provedeno na</w:t>
      </w:r>
    </w:p>
    <w:p w:rsidR="003C1BC4" w:rsidRDefault="003C1BC4" w:rsidP="00563E88">
      <w:pPr>
        <w:pStyle w:val="Zkladntextodsazen"/>
        <w:tabs>
          <w:tab w:val="left" w:pos="0"/>
          <w:tab w:val="left" w:pos="567"/>
        </w:tabs>
        <w:spacing w:line="260" w:lineRule="exact"/>
        <w:ind w:left="851" w:hanging="284"/>
        <w:rPr>
          <w:szCs w:val="24"/>
        </w:rPr>
      </w:pPr>
      <w:r w:rsidRPr="00563E88">
        <w:rPr>
          <w:szCs w:val="24"/>
        </w:rPr>
        <w:t xml:space="preserve">   </w:t>
      </w:r>
      <w:r w:rsidRPr="00563E88">
        <w:rPr>
          <w:szCs w:val="24"/>
        </w:rPr>
        <w:tab/>
        <w:t xml:space="preserve">konzoly MPC 38/40 - délka </w:t>
      </w:r>
      <w:r w:rsidR="00AC767F">
        <w:rPr>
          <w:szCs w:val="24"/>
        </w:rPr>
        <w:t>320</w:t>
      </w:r>
      <w:r w:rsidRPr="00563E88">
        <w:rPr>
          <w:szCs w:val="24"/>
        </w:rPr>
        <w:t xml:space="preserve"> mm</w:t>
      </w:r>
      <w:r w:rsidR="00AC767F">
        <w:rPr>
          <w:szCs w:val="24"/>
        </w:rPr>
        <w:t xml:space="preserve"> (označení NK</w:t>
      </w:r>
      <w:r w:rsidR="00B76D15">
        <w:rPr>
          <w:szCs w:val="24"/>
        </w:rPr>
        <w:t>2a</w:t>
      </w:r>
      <w:r w:rsidR="00AC767F">
        <w:rPr>
          <w:szCs w:val="24"/>
        </w:rPr>
        <w:t xml:space="preserve"> </w:t>
      </w:r>
      <w:r w:rsidR="00756234">
        <w:rPr>
          <w:szCs w:val="24"/>
        </w:rPr>
        <w:t>-</w:t>
      </w:r>
      <w:r w:rsidR="00AC767F">
        <w:rPr>
          <w:szCs w:val="24"/>
        </w:rPr>
        <w:t xml:space="preserve"> krátká</w:t>
      </w:r>
      <w:r w:rsidR="00756234">
        <w:rPr>
          <w:szCs w:val="24"/>
        </w:rPr>
        <w:t>, kluzný bod</w:t>
      </w:r>
      <w:r w:rsidR="00AC767F">
        <w:rPr>
          <w:szCs w:val="24"/>
        </w:rPr>
        <w:t>)</w:t>
      </w:r>
    </w:p>
    <w:p w:rsidR="00B76D15" w:rsidRDefault="00B76D15" w:rsidP="00563E88">
      <w:pPr>
        <w:pStyle w:val="Zkladntextodsazen"/>
        <w:tabs>
          <w:tab w:val="left" w:pos="0"/>
          <w:tab w:val="left" w:pos="567"/>
        </w:tabs>
        <w:spacing w:line="260" w:lineRule="exact"/>
        <w:ind w:left="851" w:hanging="284"/>
        <w:rPr>
          <w:szCs w:val="24"/>
        </w:rPr>
      </w:pPr>
      <w:r>
        <w:rPr>
          <w:szCs w:val="24"/>
        </w:rPr>
        <w:tab/>
      </w:r>
      <w:r w:rsidRPr="00563E88">
        <w:rPr>
          <w:szCs w:val="24"/>
        </w:rPr>
        <w:t xml:space="preserve">konzoly MPC 38/40 - délka </w:t>
      </w:r>
      <w:r>
        <w:rPr>
          <w:szCs w:val="24"/>
        </w:rPr>
        <w:t>480</w:t>
      </w:r>
      <w:r w:rsidRPr="00563E88">
        <w:rPr>
          <w:szCs w:val="24"/>
        </w:rPr>
        <w:t xml:space="preserve"> mm</w:t>
      </w:r>
      <w:r>
        <w:rPr>
          <w:szCs w:val="24"/>
        </w:rPr>
        <w:t xml:space="preserve"> (označení NV2a </w:t>
      </w:r>
      <w:r w:rsidR="00756234">
        <w:rPr>
          <w:szCs w:val="24"/>
        </w:rPr>
        <w:t>-</w:t>
      </w:r>
      <w:r>
        <w:rPr>
          <w:szCs w:val="24"/>
        </w:rPr>
        <w:t xml:space="preserve"> krátká</w:t>
      </w:r>
      <w:r w:rsidR="00756234">
        <w:rPr>
          <w:szCs w:val="24"/>
        </w:rPr>
        <w:t>, volný bod</w:t>
      </w:r>
      <w:r>
        <w:rPr>
          <w:szCs w:val="24"/>
        </w:rPr>
        <w:t>)</w:t>
      </w:r>
    </w:p>
    <w:p w:rsidR="00162044" w:rsidRPr="00563E88" w:rsidRDefault="00162044" w:rsidP="00563E88">
      <w:pPr>
        <w:pStyle w:val="Zkladntextodsazen"/>
        <w:tabs>
          <w:tab w:val="left" w:pos="0"/>
          <w:tab w:val="left" w:pos="567"/>
        </w:tabs>
        <w:spacing w:line="260" w:lineRule="exact"/>
        <w:ind w:left="851" w:hanging="284"/>
        <w:rPr>
          <w:szCs w:val="24"/>
        </w:rPr>
      </w:pP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b/>
          <w:szCs w:val="24"/>
        </w:rPr>
      </w:pPr>
      <w:r w:rsidRPr="00563E88">
        <w:rPr>
          <w:b/>
          <w:szCs w:val="24"/>
        </w:rPr>
        <w:t xml:space="preserve">uložení </w:t>
      </w:r>
      <w:r w:rsidR="00E9341D" w:rsidRPr="00563E88">
        <w:rPr>
          <w:b/>
          <w:szCs w:val="24"/>
        </w:rPr>
        <w:t>N</w:t>
      </w:r>
      <w:r w:rsidRPr="00563E88">
        <w:rPr>
          <w:b/>
          <w:szCs w:val="24"/>
        </w:rPr>
        <w:t xml:space="preserve">V1, </w:t>
      </w:r>
      <w:r w:rsidR="00E9341D" w:rsidRPr="00563E88">
        <w:rPr>
          <w:b/>
          <w:szCs w:val="24"/>
        </w:rPr>
        <w:t>N</w:t>
      </w:r>
      <w:r w:rsidRPr="00563E88">
        <w:rPr>
          <w:b/>
          <w:szCs w:val="24"/>
        </w:rPr>
        <w:t xml:space="preserve">V2 </w:t>
      </w:r>
      <w:r w:rsidR="00E1333A">
        <w:rPr>
          <w:b/>
          <w:szCs w:val="24"/>
        </w:rPr>
        <w:t>-</w:t>
      </w:r>
      <w:r w:rsidRPr="00563E88">
        <w:rPr>
          <w:b/>
          <w:szCs w:val="24"/>
        </w:rPr>
        <w:t xml:space="preserve"> nová konzola, volný bod (prostorové veden</w:t>
      </w:r>
      <w:r w:rsidR="00E9341D" w:rsidRPr="00563E88">
        <w:rPr>
          <w:b/>
          <w:szCs w:val="24"/>
        </w:rPr>
        <w:t>í</w:t>
      </w:r>
      <w:r w:rsidRPr="00563E88">
        <w:rPr>
          <w:b/>
          <w:szCs w:val="24"/>
        </w:rPr>
        <w:t>)</w:t>
      </w:r>
    </w:p>
    <w:p w:rsidR="00EE4134" w:rsidRPr="00563E88" w:rsidRDefault="00EE4134" w:rsidP="00242F0F">
      <w:pPr>
        <w:pStyle w:val="Zkladntextodsazen"/>
        <w:tabs>
          <w:tab w:val="left" w:pos="0"/>
          <w:tab w:val="left" w:pos="567"/>
        </w:tabs>
        <w:spacing w:before="80" w:line="260" w:lineRule="exact"/>
        <w:rPr>
          <w:szCs w:val="24"/>
        </w:rPr>
      </w:pPr>
      <w:r w:rsidRPr="00563E88">
        <w:rPr>
          <w:szCs w:val="24"/>
        </w:rPr>
        <w:t xml:space="preserve">Potrubí bude uloženo pomocí dvou objímek do 700 mm dlouhého profilového nosníku 38/40 mm, který bude volně položen na zabudovanou konzolu MPC 48/40 mm (případně 40/60 mm). Po napuštění systému teplou vodou (55°C) budou objímky dotaženy tak, aby osa konzoly byla cca v polovině délky profilového nosníku 38/40 - 700 mm. </w:t>
      </w:r>
    </w:p>
    <w:p w:rsidR="00E9341D" w:rsidRPr="00563E88" w:rsidRDefault="00EE413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b/>
          <w:szCs w:val="24"/>
        </w:rPr>
      </w:pPr>
      <w:r w:rsidRPr="00563E88">
        <w:rPr>
          <w:b/>
          <w:szCs w:val="24"/>
        </w:rPr>
        <w:t xml:space="preserve">závěs  Z1, Z2 - nový závěs, </w:t>
      </w:r>
      <w:r w:rsidR="00E9341D" w:rsidRPr="00563E88">
        <w:rPr>
          <w:b/>
          <w:szCs w:val="24"/>
        </w:rPr>
        <w:t xml:space="preserve">kluzný </w:t>
      </w:r>
      <w:r w:rsidRPr="00563E88">
        <w:rPr>
          <w:b/>
          <w:szCs w:val="24"/>
        </w:rPr>
        <w:t xml:space="preserve">bod </w:t>
      </w:r>
      <w:r w:rsidR="00E9341D" w:rsidRPr="00563E88">
        <w:rPr>
          <w:b/>
          <w:szCs w:val="24"/>
        </w:rPr>
        <w:t>(osové veden</w:t>
      </w:r>
      <w:r w:rsidR="00756234">
        <w:rPr>
          <w:b/>
          <w:szCs w:val="24"/>
        </w:rPr>
        <w:t>í</w:t>
      </w:r>
      <w:r w:rsidR="00E9341D" w:rsidRPr="00563E88">
        <w:rPr>
          <w:b/>
          <w:szCs w:val="24"/>
        </w:rPr>
        <w:t>)</w:t>
      </w:r>
    </w:p>
    <w:p w:rsidR="00EE4134" w:rsidRPr="00563E88" w:rsidRDefault="00EE4134" w:rsidP="00242F0F">
      <w:pPr>
        <w:pStyle w:val="Zkladntextodsazen"/>
        <w:tabs>
          <w:tab w:val="left" w:pos="0"/>
          <w:tab w:val="left" w:pos="567"/>
        </w:tabs>
        <w:spacing w:before="80" w:line="260" w:lineRule="exact"/>
        <w:rPr>
          <w:szCs w:val="24"/>
        </w:rPr>
      </w:pPr>
      <w:r w:rsidRPr="00563E88">
        <w:rPr>
          <w:szCs w:val="24"/>
        </w:rPr>
        <w:t xml:space="preserve">Potrubí bude uloženo pomocí dvou objímek do </w:t>
      </w:r>
      <w:r w:rsidR="00E9341D" w:rsidRPr="00563E88">
        <w:rPr>
          <w:szCs w:val="24"/>
        </w:rPr>
        <w:t>650</w:t>
      </w:r>
      <w:r w:rsidRPr="00563E88">
        <w:rPr>
          <w:szCs w:val="24"/>
        </w:rPr>
        <w:t xml:space="preserve"> mm dlouhého profilového nosníku 38/40 mm, který bude zavěšen pod stropem na závitové tyče M10. Objímky jsou voleny dle montážních doporučení výrobců o stupeň většího průměru, případně je nutno zajistit volný pohyb potrubí (osové vedení) v objímce dotažením šroubů přes distanční podložky. </w:t>
      </w:r>
    </w:p>
    <w:p w:rsidR="00E9341D" w:rsidRPr="00563E88" w:rsidRDefault="00E9341D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b/>
          <w:szCs w:val="24"/>
        </w:rPr>
      </w:pPr>
      <w:r w:rsidRPr="00563E88">
        <w:rPr>
          <w:b/>
          <w:szCs w:val="24"/>
        </w:rPr>
        <w:t>závěs  ZV1, ZV2 - nový závěs, volný bod (prostorové veden</w:t>
      </w:r>
      <w:r w:rsidR="00756234">
        <w:rPr>
          <w:b/>
          <w:szCs w:val="24"/>
        </w:rPr>
        <w:t>í</w:t>
      </w:r>
      <w:r w:rsidRPr="00563E88">
        <w:rPr>
          <w:b/>
          <w:szCs w:val="24"/>
        </w:rPr>
        <w:t>)</w:t>
      </w:r>
    </w:p>
    <w:p w:rsidR="00E9341D" w:rsidRPr="00563E88" w:rsidRDefault="00E9341D" w:rsidP="00242F0F">
      <w:pPr>
        <w:pStyle w:val="Zkladntextodsazen"/>
        <w:tabs>
          <w:tab w:val="left" w:pos="0"/>
          <w:tab w:val="left" w:pos="567"/>
        </w:tabs>
        <w:spacing w:before="80" w:line="260" w:lineRule="exact"/>
        <w:rPr>
          <w:szCs w:val="24"/>
        </w:rPr>
      </w:pPr>
      <w:r w:rsidRPr="00563E88">
        <w:rPr>
          <w:szCs w:val="24"/>
        </w:rPr>
        <w:t>Potrubí bude uloženo pomocí dvou objímek do 700 mm dlouhého profilového nosníku 38/40 mm, který bude volně položen na zavěšený profilový nosník 38/40 mm délky 800 mm. Nosník 38/40 mm délky 800 mm bude zavěšen pod stropem na závitové tyče M10.</w:t>
      </w:r>
    </w:p>
    <w:p w:rsidR="00E9341D" w:rsidRDefault="00E9341D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t xml:space="preserve">Po napuštění systému teplou vodou (55°C) budou objímky dotaženy tak, aby osa konzoly byla cca v polovině délky profilového nosníku 38/40 - 700 mm. 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b/>
          <w:szCs w:val="24"/>
        </w:rPr>
      </w:pPr>
      <w:r w:rsidRPr="00563E88">
        <w:rPr>
          <w:b/>
          <w:szCs w:val="24"/>
        </w:rPr>
        <w:t>uložení PB1, PB2 - stávající konzola, pevný bod</w:t>
      </w:r>
    </w:p>
    <w:p w:rsidR="00EE4134" w:rsidRPr="00563E88" w:rsidRDefault="00EE4134" w:rsidP="00242F0F">
      <w:pPr>
        <w:pStyle w:val="Zkladntextodsazen"/>
        <w:tabs>
          <w:tab w:val="left" w:pos="0"/>
          <w:tab w:val="left" w:pos="567"/>
        </w:tabs>
        <w:spacing w:before="80" w:line="260" w:lineRule="exact"/>
        <w:rPr>
          <w:szCs w:val="24"/>
        </w:rPr>
      </w:pPr>
      <w:r w:rsidRPr="00563E88">
        <w:rPr>
          <w:szCs w:val="24"/>
        </w:rPr>
        <w:t xml:space="preserve">Uložení potrubí do stávající ocelových konzol do objímek na závitových tyčí. Objímky budou v místech pevných bodů dotaženy, tak aby nebylo potrubí PPR poškozeno. 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szCs w:val="24"/>
        </w:rPr>
      </w:pPr>
      <w:r w:rsidRPr="00563E88">
        <w:rPr>
          <w:szCs w:val="24"/>
        </w:rPr>
        <w:t>Detaily uložení viz výkresová část - uložení potrubí PPR (4</w:t>
      </w:r>
      <w:r w:rsidR="00E9341D" w:rsidRPr="00563E88">
        <w:rPr>
          <w:szCs w:val="24"/>
        </w:rPr>
        <w:t>50</w:t>
      </w:r>
      <w:r w:rsidRPr="00563E88">
        <w:rPr>
          <w:szCs w:val="24"/>
        </w:rPr>
        <w:t>.F1-A</w:t>
      </w:r>
      <w:r w:rsidR="00E9341D" w:rsidRPr="00563E88">
        <w:rPr>
          <w:szCs w:val="24"/>
        </w:rPr>
        <w:t>2</w:t>
      </w:r>
      <w:r w:rsidRPr="00563E88">
        <w:rPr>
          <w:szCs w:val="24"/>
        </w:rPr>
        <w:t>-</w:t>
      </w:r>
      <w:r w:rsidR="00E9341D" w:rsidRPr="00563E88">
        <w:rPr>
          <w:szCs w:val="24"/>
        </w:rPr>
        <w:t>07</w:t>
      </w:r>
      <w:r w:rsidRPr="00563E88">
        <w:rPr>
          <w:szCs w:val="24"/>
        </w:rPr>
        <w:t>)</w:t>
      </w:r>
    </w:p>
    <w:p w:rsidR="00EE4134" w:rsidRPr="00563E88" w:rsidRDefault="00EE4134" w:rsidP="00563E88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 w:rsidRPr="00563E88">
        <w:rPr>
          <w:b/>
          <w:szCs w:val="24"/>
        </w:rPr>
        <w:t>4.3.</w:t>
      </w:r>
      <w:r w:rsidR="00E9341D" w:rsidRPr="00563E88">
        <w:rPr>
          <w:b/>
          <w:szCs w:val="24"/>
        </w:rPr>
        <w:t>5</w:t>
      </w:r>
      <w:r w:rsidRPr="00563E88">
        <w:rPr>
          <w:b/>
          <w:szCs w:val="24"/>
        </w:rPr>
        <w:t xml:space="preserve"> Kompenzace potrubí</w:t>
      </w:r>
    </w:p>
    <w:p w:rsidR="004E40FE" w:rsidRPr="00563E88" w:rsidRDefault="004E40FE" w:rsidP="00563E8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Ke kompenzaci teplotních dilatací je využito výhradně směrových lomů (přirozená kompenzace). V místech lomů musí být vždy první dva uložení na každou stranu lomu ukotveny pomocí volného uložení NV1 až </w:t>
      </w:r>
      <w:r w:rsidR="00E1333A">
        <w:rPr>
          <w:sz w:val="24"/>
          <w:szCs w:val="24"/>
        </w:rPr>
        <w:t>2</w:t>
      </w:r>
      <w:r w:rsidRPr="00563E88">
        <w:rPr>
          <w:sz w:val="24"/>
          <w:szCs w:val="24"/>
        </w:rPr>
        <w:t xml:space="preserve"> (dle příslušné dimenze).</w:t>
      </w:r>
    </w:p>
    <w:p w:rsidR="004E40FE" w:rsidRPr="00563E88" w:rsidRDefault="004E40FE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V ostatních částech trasy jsou navrženy U</w:t>
      </w:r>
      <w:r w:rsidR="00E9341D" w:rsidRPr="00563E88">
        <w:rPr>
          <w:sz w:val="24"/>
          <w:szCs w:val="24"/>
        </w:rPr>
        <w:t xml:space="preserve"> a Z</w:t>
      </w:r>
      <w:r w:rsidRPr="00563E88">
        <w:rPr>
          <w:sz w:val="24"/>
          <w:szCs w:val="24"/>
        </w:rPr>
        <w:t xml:space="preserve"> kompenzátory (stávající kompenzátory v kolektoru), které budou provedeny ve svislém i vodorovné směru v místech mezi stávajícími konzolami, svislá ramena potrubí budou vedena v mezeře mezi stávajícím potrubím a stěnou kolektoru. </w:t>
      </w:r>
    </w:p>
    <w:p w:rsidR="004E40FE" w:rsidRPr="00563E88" w:rsidRDefault="004E40FE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Ve výkresech jsou popsána místa pevných bodů, které budou vytvořeny pomocí objímek a vodorovných závěsů z pozinkovaných profilů.</w:t>
      </w:r>
    </w:p>
    <w:p w:rsidR="004E40FE" w:rsidRPr="00563E88" w:rsidRDefault="004E40FE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U pevných bodů na trase je nutno vytvořit předpětí, aby nedocházelo k nadměrnému přeběhu v ohybech kompenzačních útvarů. Předpětí je uvedeno ve výkresech u pevných bodů.</w:t>
      </w:r>
    </w:p>
    <w:p w:rsidR="004E40FE" w:rsidRPr="00563E88" w:rsidRDefault="004E40FE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Příklad: PB1 (-125, -50) z jedné strany bude potrubí zkráceno o 125 mm a z druhé strany o 50 mm, poté bude potrubí staženo k sobě, upevněno - zafixováno (např. utažením objímek v uložení před a za spojem) a následně svařeno. Po vychladnutí bude potrubí uvolněno.   </w:t>
      </w:r>
    </w:p>
    <w:p w:rsidR="004E40FE" w:rsidRPr="00563E88" w:rsidRDefault="004E40FE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</w:p>
    <w:p w:rsidR="00EB647C" w:rsidRPr="00563E88" w:rsidRDefault="00EB647C" w:rsidP="00563E88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 w:rsidRPr="00563E88">
        <w:rPr>
          <w:b/>
          <w:szCs w:val="24"/>
        </w:rPr>
        <w:t>4.3.</w:t>
      </w:r>
      <w:r w:rsidR="00D6225C" w:rsidRPr="00563E88">
        <w:rPr>
          <w:b/>
          <w:szCs w:val="24"/>
        </w:rPr>
        <w:t>6</w:t>
      </w:r>
      <w:r w:rsidRPr="00563E88">
        <w:rPr>
          <w:b/>
          <w:szCs w:val="24"/>
        </w:rPr>
        <w:t xml:space="preserve"> Napojení </w:t>
      </w:r>
      <w:r w:rsidR="004F516C" w:rsidRPr="00563E88">
        <w:rPr>
          <w:b/>
          <w:szCs w:val="24"/>
        </w:rPr>
        <w:t>objekt</w:t>
      </w:r>
      <w:r w:rsidR="00E92385" w:rsidRPr="00563E88">
        <w:rPr>
          <w:b/>
          <w:szCs w:val="24"/>
        </w:rPr>
        <w:t>ů</w:t>
      </w:r>
      <w:r w:rsidR="004F516C" w:rsidRPr="00563E88">
        <w:rPr>
          <w:b/>
          <w:szCs w:val="24"/>
        </w:rPr>
        <w:t xml:space="preserve"> s měřením</w:t>
      </w:r>
    </w:p>
    <w:p w:rsidR="00EB647C" w:rsidRPr="00563E88" w:rsidRDefault="00E92385" w:rsidP="00563E8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Napojené objekty a odbočky jsou bez měření</w:t>
      </w:r>
      <w:r w:rsidR="005A5321" w:rsidRPr="00563E88">
        <w:rPr>
          <w:sz w:val="24"/>
          <w:szCs w:val="24"/>
        </w:rPr>
        <w:t xml:space="preserve">. </w:t>
      </w:r>
    </w:p>
    <w:p w:rsidR="004F516C" w:rsidRPr="00563E88" w:rsidRDefault="006B4395" w:rsidP="00563E88">
      <w:pPr>
        <w:tabs>
          <w:tab w:val="left" w:pos="0"/>
          <w:tab w:val="left" w:pos="567"/>
        </w:tabs>
        <w:spacing w:before="120" w:line="260" w:lineRule="exact"/>
        <w:jc w:val="both"/>
        <w:rPr>
          <w:sz w:val="24"/>
          <w:szCs w:val="24"/>
        </w:rPr>
      </w:pPr>
      <w:r w:rsidRPr="00563E88">
        <w:rPr>
          <w:sz w:val="24"/>
          <w:szCs w:val="24"/>
        </w:rPr>
        <w:tab/>
      </w:r>
    </w:p>
    <w:p w:rsidR="00EB647C" w:rsidRPr="00563E88" w:rsidRDefault="00EB647C" w:rsidP="00563E88">
      <w:pPr>
        <w:pStyle w:val="Zkladntextodsazen"/>
        <w:tabs>
          <w:tab w:val="left" w:pos="0"/>
          <w:tab w:val="left" w:pos="567"/>
        </w:tabs>
        <w:spacing w:line="260" w:lineRule="exact"/>
        <w:ind w:firstLine="0"/>
        <w:rPr>
          <w:b/>
          <w:szCs w:val="24"/>
        </w:rPr>
      </w:pPr>
      <w:r w:rsidRPr="00563E88">
        <w:rPr>
          <w:b/>
          <w:szCs w:val="24"/>
        </w:rPr>
        <w:t>4.3.</w:t>
      </w:r>
      <w:r w:rsidR="00D6225C" w:rsidRPr="00563E88">
        <w:rPr>
          <w:b/>
          <w:szCs w:val="24"/>
        </w:rPr>
        <w:t>7</w:t>
      </w:r>
      <w:r w:rsidRPr="00563E88">
        <w:rPr>
          <w:b/>
          <w:szCs w:val="24"/>
        </w:rPr>
        <w:t xml:space="preserve"> Napojení </w:t>
      </w:r>
      <w:r w:rsidR="004F516C" w:rsidRPr="00563E88">
        <w:rPr>
          <w:b/>
          <w:szCs w:val="24"/>
        </w:rPr>
        <w:t>objekt</w:t>
      </w:r>
      <w:r w:rsidR="00E92385" w:rsidRPr="00563E88">
        <w:rPr>
          <w:b/>
          <w:szCs w:val="24"/>
        </w:rPr>
        <w:t>ů</w:t>
      </w:r>
      <w:r w:rsidR="004F516C" w:rsidRPr="00563E88">
        <w:rPr>
          <w:b/>
          <w:szCs w:val="24"/>
        </w:rPr>
        <w:t xml:space="preserve"> bez měření</w:t>
      </w:r>
    </w:p>
    <w:p w:rsidR="005A5321" w:rsidRPr="00563E88" w:rsidRDefault="005A5321" w:rsidP="00563E8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Nová přípojková potrubí TV a cirkulace bez měření budou ukončena napojením na stávající PPR </w:t>
      </w:r>
      <w:r w:rsidR="00E92385" w:rsidRPr="00563E88">
        <w:rPr>
          <w:sz w:val="24"/>
          <w:szCs w:val="24"/>
        </w:rPr>
        <w:t xml:space="preserve">nebo PB </w:t>
      </w:r>
      <w:r w:rsidRPr="00563E88">
        <w:rPr>
          <w:sz w:val="24"/>
          <w:szCs w:val="24"/>
        </w:rPr>
        <w:t>rozvody zavedené do kolektoru</w:t>
      </w:r>
      <w:r w:rsidR="00E92385" w:rsidRPr="00563E88">
        <w:rPr>
          <w:sz w:val="24"/>
          <w:szCs w:val="24"/>
        </w:rPr>
        <w:t>, podzemního předizolovaného rozvodu</w:t>
      </w:r>
      <w:r w:rsidRPr="00563E88">
        <w:rPr>
          <w:sz w:val="24"/>
          <w:szCs w:val="24"/>
        </w:rPr>
        <w:t xml:space="preserve"> nebo na objektové hlavní uzavírací armatury teplé vody a cirkulace umístěné v objektu.</w:t>
      </w:r>
    </w:p>
    <w:p w:rsidR="00E92385" w:rsidRPr="00563E88" w:rsidRDefault="00BF3718" w:rsidP="00563E8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Nová větev </w:t>
      </w:r>
      <w:r w:rsidR="00E92385" w:rsidRPr="00563E88">
        <w:rPr>
          <w:b/>
          <w:sz w:val="24"/>
          <w:szCs w:val="24"/>
        </w:rPr>
        <w:t>VS21a - topný kanál VS21a</w:t>
      </w:r>
    </w:p>
    <w:p w:rsidR="00235983" w:rsidRDefault="00235983" w:rsidP="00563E88">
      <w:pPr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V uhelně bloku 205 bude společné potrubí teplé vody (PPR d110.0x15.1 mm) a cirkulace (PPR d75.0x10.3 mm) rozděleno na vět</w:t>
      </w:r>
      <w:r w:rsidR="00E1333A">
        <w:rPr>
          <w:sz w:val="24"/>
          <w:szCs w:val="24"/>
        </w:rPr>
        <w:t>ev</w:t>
      </w:r>
      <w:r w:rsidRPr="00563E88">
        <w:rPr>
          <w:sz w:val="24"/>
          <w:szCs w:val="24"/>
        </w:rPr>
        <w:t xml:space="preserve"> </w:t>
      </w:r>
      <w:r w:rsidRPr="00563E88">
        <w:rPr>
          <w:b/>
          <w:sz w:val="24"/>
          <w:szCs w:val="24"/>
        </w:rPr>
        <w:t>VS21a1 -</w:t>
      </w:r>
      <w:r w:rsidRPr="00563E88">
        <w:rPr>
          <w:sz w:val="24"/>
          <w:szCs w:val="24"/>
        </w:rPr>
        <w:t xml:space="preserve"> směr (bloky 200, 201-215, 216 </w:t>
      </w:r>
      <w:r w:rsidRPr="00563E88">
        <w:rPr>
          <w:sz w:val="24"/>
          <w:szCs w:val="24"/>
        </w:rPr>
        <w:lastRenderedPageBreak/>
        <w:t xml:space="preserve">a </w:t>
      </w:r>
      <w:r w:rsidR="00756234">
        <w:rPr>
          <w:sz w:val="24"/>
          <w:szCs w:val="24"/>
        </w:rPr>
        <w:t>č.p. 1929)</w:t>
      </w:r>
      <w:r w:rsidRPr="00563E88">
        <w:rPr>
          <w:sz w:val="24"/>
          <w:szCs w:val="24"/>
        </w:rPr>
        <w:t xml:space="preserve"> a větev </w:t>
      </w:r>
      <w:r w:rsidRPr="00563E88">
        <w:rPr>
          <w:b/>
          <w:sz w:val="24"/>
          <w:szCs w:val="24"/>
        </w:rPr>
        <w:t>VS21a2 -</w:t>
      </w:r>
      <w:r w:rsidRPr="00563E88">
        <w:rPr>
          <w:sz w:val="24"/>
          <w:szCs w:val="24"/>
        </w:rPr>
        <w:t xml:space="preserve"> směr (bloky 201-204, 217 a </w:t>
      </w:r>
      <w:r w:rsidR="00756234">
        <w:rPr>
          <w:sz w:val="24"/>
          <w:szCs w:val="24"/>
        </w:rPr>
        <w:t>č.p. 2535)</w:t>
      </w:r>
      <w:r w:rsidRPr="00563E88">
        <w:rPr>
          <w:sz w:val="24"/>
          <w:szCs w:val="24"/>
        </w:rPr>
        <w:t>.</w:t>
      </w:r>
    </w:p>
    <w:p w:rsidR="00162044" w:rsidRPr="00563E88" w:rsidRDefault="00162044" w:rsidP="00563E88">
      <w:pPr>
        <w:spacing w:before="120" w:line="260" w:lineRule="exact"/>
        <w:ind w:firstLine="567"/>
        <w:jc w:val="both"/>
        <w:rPr>
          <w:sz w:val="24"/>
          <w:szCs w:val="24"/>
        </w:rPr>
      </w:pPr>
    </w:p>
    <w:p w:rsidR="005A5321" w:rsidRPr="00563E88" w:rsidRDefault="0056028C" w:rsidP="00563E8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b/>
          <w:sz w:val="24"/>
          <w:szCs w:val="24"/>
        </w:rPr>
      </w:pPr>
      <w:r w:rsidRPr="00563E88">
        <w:rPr>
          <w:b/>
          <w:sz w:val="24"/>
          <w:szCs w:val="24"/>
        </w:rPr>
        <w:t>v</w:t>
      </w:r>
      <w:r w:rsidR="005A5321" w:rsidRPr="00563E88">
        <w:rPr>
          <w:b/>
          <w:sz w:val="24"/>
          <w:szCs w:val="24"/>
        </w:rPr>
        <w:t xml:space="preserve">ětev </w:t>
      </w:r>
      <w:r w:rsidR="00235983" w:rsidRPr="00563E88">
        <w:rPr>
          <w:b/>
          <w:sz w:val="24"/>
          <w:szCs w:val="24"/>
        </w:rPr>
        <w:t>VS21a1</w:t>
      </w:r>
    </w:p>
    <w:p w:rsidR="00C235BA" w:rsidRPr="00563E88" w:rsidRDefault="00235983" w:rsidP="00563E8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Větev VS21a1 pokračuje potrubím teplé vody (PPR d90.0x12.3 mm) a cirkulace PPR d63.0x8.6 mm)</w:t>
      </w:r>
      <w:r w:rsidR="00C235BA" w:rsidRPr="00563E88">
        <w:rPr>
          <w:sz w:val="24"/>
          <w:szCs w:val="24"/>
        </w:rPr>
        <w:t xml:space="preserve"> směrem k bloku 216 do strojovny bloku 216.</w:t>
      </w:r>
    </w:p>
    <w:p w:rsidR="00C235BA" w:rsidRPr="00563E88" w:rsidRDefault="00C235BA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Ve strojovně bloku 216 bude potrubí teplé vody (PPR d90.0x12.3 mm) napojeno navařením na stávající rozvod (PPR d90.0x12.3 mm) vedený do rozdělovače TV. Z rozdělovače TV je napojen objekt blok 216 a společný rozvod pro bloky </w:t>
      </w:r>
      <w:r w:rsidR="00BF3718">
        <w:rPr>
          <w:sz w:val="24"/>
          <w:szCs w:val="24"/>
        </w:rPr>
        <w:t xml:space="preserve">200, </w:t>
      </w:r>
      <w:r w:rsidRPr="00563E88">
        <w:rPr>
          <w:sz w:val="24"/>
          <w:szCs w:val="24"/>
        </w:rPr>
        <w:t>210 až 215.</w:t>
      </w:r>
    </w:p>
    <w:p w:rsidR="00C235BA" w:rsidRPr="00563E88" w:rsidRDefault="00C235BA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Ve strojovně bloku 216 bude potrubí cirkulace (PPR d63.0x8.6 mm) napojeno závitovým přechodem na stávající uzavírací kulový kohout KK-50z (výstup cirkulace ze sběrače C).</w:t>
      </w:r>
    </w:p>
    <w:p w:rsidR="00C235BA" w:rsidRPr="00563E88" w:rsidRDefault="00C235BA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Do sběrače cirkulace C je napojena cirkulace objektu bloku 216 a společná cirkulace z bloků </w:t>
      </w:r>
      <w:r w:rsidR="00BF3718">
        <w:rPr>
          <w:sz w:val="24"/>
          <w:szCs w:val="24"/>
        </w:rPr>
        <w:t xml:space="preserve">200, </w:t>
      </w:r>
      <w:r w:rsidRPr="00563E88">
        <w:rPr>
          <w:sz w:val="24"/>
          <w:szCs w:val="24"/>
        </w:rPr>
        <w:t>210 až 215.</w:t>
      </w:r>
    </w:p>
    <w:p w:rsidR="00C235BA" w:rsidRPr="00563E88" w:rsidRDefault="00C235BA" w:rsidP="00563E8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Z větve VS21a1 je napojena odbočným potrubím teplé vody (PPR d50.0x6.9 mm) </w:t>
      </w:r>
      <w:r w:rsidR="00593EAB" w:rsidRPr="00563E88">
        <w:rPr>
          <w:sz w:val="24"/>
          <w:szCs w:val="24"/>
        </w:rPr>
        <w:t xml:space="preserve"> a cirkulace (PPR d32.0x4.4 mm)  </w:t>
      </w:r>
      <w:r w:rsidRPr="00563E88">
        <w:rPr>
          <w:sz w:val="24"/>
          <w:szCs w:val="24"/>
        </w:rPr>
        <w:t xml:space="preserve">stávající přípojka </w:t>
      </w:r>
      <w:r w:rsidR="00593EAB" w:rsidRPr="00563E88">
        <w:rPr>
          <w:sz w:val="24"/>
          <w:szCs w:val="24"/>
        </w:rPr>
        <w:t>p</w:t>
      </w:r>
      <w:r w:rsidRPr="00563E88">
        <w:rPr>
          <w:sz w:val="24"/>
          <w:szCs w:val="24"/>
        </w:rPr>
        <w:t>ro objekt č.p. 192</w:t>
      </w:r>
      <w:r w:rsidR="00BF3718">
        <w:rPr>
          <w:sz w:val="24"/>
          <w:szCs w:val="24"/>
        </w:rPr>
        <w:t>9</w:t>
      </w:r>
      <w:r w:rsidRPr="00563E88">
        <w:rPr>
          <w:sz w:val="24"/>
          <w:szCs w:val="24"/>
        </w:rPr>
        <w:t xml:space="preserve"> (</w:t>
      </w:r>
      <w:r w:rsidR="00BF3718">
        <w:rPr>
          <w:sz w:val="24"/>
          <w:szCs w:val="24"/>
        </w:rPr>
        <w:t>K-centrum</w:t>
      </w:r>
      <w:r w:rsidRPr="00563E88">
        <w:rPr>
          <w:sz w:val="24"/>
          <w:szCs w:val="24"/>
        </w:rPr>
        <w:t>).</w:t>
      </w:r>
    </w:p>
    <w:p w:rsidR="00593EAB" w:rsidRPr="00563E88" w:rsidRDefault="00593EAB" w:rsidP="00563E88">
      <w:pPr>
        <w:pStyle w:val="Default"/>
        <w:spacing w:before="120" w:line="260" w:lineRule="exact"/>
        <w:ind w:firstLine="567"/>
        <w:jc w:val="both"/>
        <w:rPr>
          <w:b/>
          <w:color w:val="auto"/>
        </w:rPr>
      </w:pPr>
      <w:r w:rsidRPr="00563E88">
        <w:rPr>
          <w:b/>
          <w:color w:val="auto"/>
        </w:rPr>
        <w:t>objekt č.p. 192</w:t>
      </w:r>
      <w:r w:rsidR="00BF3718">
        <w:rPr>
          <w:b/>
          <w:color w:val="auto"/>
        </w:rPr>
        <w:t>9</w:t>
      </w:r>
      <w:r w:rsidRPr="00563E88">
        <w:rPr>
          <w:b/>
          <w:color w:val="auto"/>
        </w:rPr>
        <w:t xml:space="preserve"> (</w:t>
      </w:r>
      <w:r w:rsidR="00242F0F">
        <w:rPr>
          <w:b/>
          <w:color w:val="auto"/>
        </w:rPr>
        <w:t>K-centrum</w:t>
      </w:r>
      <w:r w:rsidRPr="00563E88">
        <w:rPr>
          <w:b/>
          <w:color w:val="auto"/>
        </w:rPr>
        <w:t>)</w:t>
      </w:r>
    </w:p>
    <w:p w:rsidR="00593EAB" w:rsidRPr="00563E88" w:rsidRDefault="00593EAB" w:rsidP="00563E88">
      <w:pPr>
        <w:pStyle w:val="Default"/>
        <w:spacing w:before="120"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>Objekt č.p. 1926 (</w:t>
      </w:r>
      <w:r w:rsidR="00BF3718">
        <w:rPr>
          <w:color w:val="auto"/>
        </w:rPr>
        <w:t>K-centrum</w:t>
      </w:r>
      <w:r w:rsidRPr="00563E88">
        <w:rPr>
          <w:color w:val="auto"/>
        </w:rPr>
        <w:t xml:space="preserve">) je již napojen stávající přípojkou </w:t>
      </w:r>
      <w:r w:rsidRPr="00563E88">
        <w:t>teplé vody (PB ø50x4,6 mm</w:t>
      </w:r>
      <w:r w:rsidRPr="00563E88">
        <w:rPr>
          <w:color w:val="auto"/>
        </w:rPr>
        <w:t xml:space="preserve">) a přípojkou cirkulace (PB </w:t>
      </w:r>
      <w:r w:rsidRPr="00563E88">
        <w:t>ø32x3,6 mm</w:t>
      </w:r>
      <w:r w:rsidRPr="00563E88">
        <w:rPr>
          <w:color w:val="auto"/>
        </w:rPr>
        <w:t xml:space="preserve">). Na odbočce teplé vody (PPR </w:t>
      </w:r>
      <w:r w:rsidRPr="00563E88">
        <w:t>ø50x6,9 mm</w:t>
      </w:r>
      <w:r w:rsidRPr="00563E88">
        <w:rPr>
          <w:color w:val="auto"/>
        </w:rPr>
        <w:t xml:space="preserve">) bude instalován závitový kulový kohout KK-40z. Na odbočce cirkulace (PPR </w:t>
      </w:r>
      <w:r w:rsidRPr="00563E88">
        <w:t>ø32x4,4 mm</w:t>
      </w:r>
      <w:r w:rsidRPr="00563E88">
        <w:rPr>
          <w:color w:val="auto"/>
        </w:rPr>
        <w:t>) bude instalován závitový kulový kohout KK-</w:t>
      </w:r>
      <w:r w:rsidR="00C54E42" w:rsidRPr="00563E88">
        <w:rPr>
          <w:color w:val="auto"/>
        </w:rPr>
        <w:t>25</w:t>
      </w:r>
      <w:r w:rsidRPr="00563E88">
        <w:rPr>
          <w:color w:val="auto"/>
        </w:rPr>
        <w:t>z a vyvažovací ventil VV-</w:t>
      </w:r>
      <w:r w:rsidR="00C54E42" w:rsidRPr="00563E88">
        <w:rPr>
          <w:color w:val="auto"/>
        </w:rPr>
        <w:t>25</w:t>
      </w:r>
      <w:r w:rsidRPr="00563E88">
        <w:rPr>
          <w:color w:val="auto"/>
        </w:rPr>
        <w:t>z (</w:t>
      </w:r>
      <w:r w:rsidR="00242F0F">
        <w:rPr>
          <w:color w:val="auto"/>
        </w:rPr>
        <w:t>N</w:t>
      </w:r>
      <w:r w:rsidRPr="00563E88">
        <w:rPr>
          <w:color w:val="auto"/>
        </w:rPr>
        <w:t>-</w:t>
      </w:r>
      <w:r w:rsidR="00756234">
        <w:rPr>
          <w:color w:val="auto"/>
        </w:rPr>
        <w:t>3.0</w:t>
      </w:r>
      <w:r w:rsidRPr="00563E88">
        <w:rPr>
          <w:color w:val="auto"/>
        </w:rPr>
        <w:t xml:space="preserve">). V nejnižším místě odbočky bude osazen na potrubí T v a C vypouštěcí kulový </w:t>
      </w:r>
      <w:r w:rsidR="00C54E42" w:rsidRPr="00563E88">
        <w:rPr>
          <w:color w:val="auto"/>
        </w:rPr>
        <w:t>kohout</w:t>
      </w:r>
      <w:r w:rsidRPr="00563E88">
        <w:rPr>
          <w:color w:val="auto"/>
        </w:rPr>
        <w:t xml:space="preserve"> KK-</w:t>
      </w:r>
      <w:r w:rsidR="00C54E42" w:rsidRPr="00563E88">
        <w:rPr>
          <w:color w:val="auto"/>
        </w:rPr>
        <w:t>20</w:t>
      </w:r>
      <w:r w:rsidRPr="00563E88">
        <w:rPr>
          <w:color w:val="auto"/>
        </w:rPr>
        <w:t>z. Přechod nového rozvodu PPR na stávající rozvod PB bude proveden rozebíratelným závitovým šroubením - teplá voda (6/4“) a cirkulace (</w:t>
      </w:r>
      <w:r w:rsidR="00C54E42" w:rsidRPr="00563E88">
        <w:rPr>
          <w:color w:val="auto"/>
        </w:rPr>
        <w:t>1</w:t>
      </w:r>
      <w:r w:rsidRPr="00563E88">
        <w:rPr>
          <w:color w:val="auto"/>
        </w:rPr>
        <w:t>“).</w:t>
      </w:r>
    </w:p>
    <w:p w:rsidR="005D4228" w:rsidRPr="00563E88" w:rsidRDefault="005D4228" w:rsidP="00563E88">
      <w:pPr>
        <w:pStyle w:val="Default"/>
        <w:spacing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>Napojení viz. výkres: TK - uhelna blok 205 (450.F1-A1-03).</w:t>
      </w:r>
    </w:p>
    <w:p w:rsidR="00593EAB" w:rsidRPr="00563E88" w:rsidRDefault="00593EAB" w:rsidP="00563E8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b/>
          <w:sz w:val="24"/>
          <w:szCs w:val="24"/>
        </w:rPr>
      </w:pPr>
      <w:r w:rsidRPr="00563E88">
        <w:rPr>
          <w:b/>
          <w:sz w:val="24"/>
          <w:szCs w:val="24"/>
        </w:rPr>
        <w:t>větev VS21a2</w:t>
      </w:r>
    </w:p>
    <w:p w:rsidR="00593EAB" w:rsidRPr="00563E88" w:rsidRDefault="00593EAB" w:rsidP="00563E8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Větev VS21a</w:t>
      </w:r>
      <w:r w:rsidR="001F6015" w:rsidRPr="00563E88">
        <w:rPr>
          <w:sz w:val="24"/>
          <w:szCs w:val="24"/>
        </w:rPr>
        <w:t>2</w:t>
      </w:r>
      <w:r w:rsidRPr="00563E88">
        <w:rPr>
          <w:sz w:val="24"/>
          <w:szCs w:val="24"/>
        </w:rPr>
        <w:t xml:space="preserve"> pokračuje potrubím teplé vody (PPR d90.0x12.3 mm) a cirkulace PPR d63.0x8.6 mm) směrem k bloku 2</w:t>
      </w:r>
      <w:r w:rsidR="001F6015" w:rsidRPr="00563E88">
        <w:rPr>
          <w:sz w:val="24"/>
          <w:szCs w:val="24"/>
        </w:rPr>
        <w:t>02 do topného kanálu</w:t>
      </w:r>
      <w:r w:rsidRPr="00563E88">
        <w:rPr>
          <w:sz w:val="24"/>
          <w:szCs w:val="24"/>
        </w:rPr>
        <w:t>.</w:t>
      </w:r>
    </w:p>
    <w:p w:rsidR="001F6015" w:rsidRPr="00563E88" w:rsidRDefault="00593EAB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V</w:t>
      </w:r>
      <w:r w:rsidR="001F6015" w:rsidRPr="00563E88">
        <w:rPr>
          <w:sz w:val="24"/>
          <w:szCs w:val="24"/>
        </w:rPr>
        <w:t xml:space="preserve"> topném kanálu u bloku 202 </w:t>
      </w:r>
      <w:r w:rsidRPr="00563E88">
        <w:rPr>
          <w:sz w:val="24"/>
          <w:szCs w:val="24"/>
        </w:rPr>
        <w:t xml:space="preserve">bude potrubí teplé vody (PPR d90.0x12.3 mm) </w:t>
      </w:r>
      <w:r w:rsidR="001F6015" w:rsidRPr="00563E88">
        <w:rPr>
          <w:sz w:val="24"/>
          <w:szCs w:val="24"/>
        </w:rPr>
        <w:t xml:space="preserve">ukončeno mezi-přírubovou uzavírací klapkou DN80, PN16. Klapka (hranice dodávky) bude napojena přírubou na </w:t>
      </w:r>
      <w:r w:rsidRPr="00563E88">
        <w:rPr>
          <w:sz w:val="24"/>
          <w:szCs w:val="24"/>
        </w:rPr>
        <w:t>stávající rozvod (P</w:t>
      </w:r>
      <w:r w:rsidR="001F6015" w:rsidRPr="00563E88">
        <w:rPr>
          <w:sz w:val="24"/>
          <w:szCs w:val="24"/>
        </w:rPr>
        <w:t>B</w:t>
      </w:r>
      <w:r w:rsidRPr="00563E88">
        <w:rPr>
          <w:sz w:val="24"/>
          <w:szCs w:val="24"/>
        </w:rPr>
        <w:t xml:space="preserve"> d90.0x</w:t>
      </w:r>
      <w:r w:rsidR="001F6015" w:rsidRPr="00563E88">
        <w:rPr>
          <w:sz w:val="24"/>
          <w:szCs w:val="24"/>
        </w:rPr>
        <w:t>8</w:t>
      </w:r>
      <w:r w:rsidRPr="00563E88">
        <w:rPr>
          <w:sz w:val="24"/>
          <w:szCs w:val="24"/>
        </w:rPr>
        <w:t>.</w:t>
      </w:r>
      <w:r w:rsidR="001F6015" w:rsidRPr="00563E88">
        <w:rPr>
          <w:sz w:val="24"/>
          <w:szCs w:val="24"/>
        </w:rPr>
        <w:t>2</w:t>
      </w:r>
      <w:r w:rsidRPr="00563E88">
        <w:rPr>
          <w:sz w:val="24"/>
          <w:szCs w:val="24"/>
        </w:rPr>
        <w:t xml:space="preserve"> mm) vedený</w:t>
      </w:r>
      <w:r w:rsidR="001F6015" w:rsidRPr="00563E88">
        <w:rPr>
          <w:sz w:val="24"/>
          <w:szCs w:val="24"/>
        </w:rPr>
        <w:t xml:space="preserve"> v topném kanále. </w:t>
      </w:r>
      <w:r w:rsidRPr="00563E88">
        <w:rPr>
          <w:sz w:val="24"/>
          <w:szCs w:val="24"/>
        </w:rPr>
        <w:t xml:space="preserve"> </w:t>
      </w:r>
    </w:p>
    <w:p w:rsidR="001F6015" w:rsidRPr="00563E88" w:rsidRDefault="001F6015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Rozvod dále pokračuje odbočkou (PB d63.0x5.8 mm - </w:t>
      </w:r>
      <w:proofErr w:type="spellStart"/>
      <w:r w:rsidRPr="00563E88">
        <w:rPr>
          <w:sz w:val="24"/>
          <w:szCs w:val="24"/>
        </w:rPr>
        <w:t>předizol</w:t>
      </w:r>
      <w:proofErr w:type="spellEnd"/>
      <w:r w:rsidRPr="00563E88">
        <w:rPr>
          <w:sz w:val="24"/>
          <w:szCs w:val="24"/>
        </w:rPr>
        <w:t>) směrem blok 201 a hlavní rozvod (PB d75.0x6.9 mm) směr bloky (202-203).</w:t>
      </w:r>
    </w:p>
    <w:p w:rsidR="001F6015" w:rsidRPr="00563E88" w:rsidRDefault="001F6015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V topném kanálu u bloku 202 bude potrubí cirkulace (PPR d63.0x8.6 mm) ukončeno závitovým uzavíracím kulovým kohoutem DN50, PN16. Kulový kohout (hranice dodávky) bude napojen závitovým přechodem na stávající rozvod (PB d63.0x5.8 mm) vedený v topném kanále.  </w:t>
      </w:r>
    </w:p>
    <w:p w:rsidR="001F6015" w:rsidRPr="00563E88" w:rsidRDefault="001F6015" w:rsidP="00563E88">
      <w:pPr>
        <w:tabs>
          <w:tab w:val="left" w:pos="0"/>
          <w:tab w:val="left" w:pos="567"/>
        </w:tabs>
        <w:spacing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Rozvod dále pokračuje odbočkou (PB d50.0x4.6 mm - </w:t>
      </w:r>
      <w:proofErr w:type="spellStart"/>
      <w:r w:rsidRPr="00563E88">
        <w:rPr>
          <w:sz w:val="24"/>
          <w:szCs w:val="24"/>
        </w:rPr>
        <w:t>předizol</w:t>
      </w:r>
      <w:proofErr w:type="spellEnd"/>
      <w:r w:rsidRPr="00563E88">
        <w:rPr>
          <w:sz w:val="24"/>
          <w:szCs w:val="24"/>
        </w:rPr>
        <w:t>) směrem blok 201 a hlavní rozvod (PB d63.0x5.8 mm) směr bloky (202-203).</w:t>
      </w:r>
    </w:p>
    <w:p w:rsidR="00C54E42" w:rsidRPr="00563E88" w:rsidRDefault="00C54E42" w:rsidP="00563E88">
      <w:pPr>
        <w:tabs>
          <w:tab w:val="left" w:pos="0"/>
          <w:tab w:val="left" w:pos="567"/>
        </w:tabs>
        <w:spacing w:before="12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Z větve VS21a2 jsou napojeny odbočným potrubím teplé vody (PPR d50.0x6.9 mm) a cirkulace (PPR d40.0x5.5 mm) stávající přípojky pro blok 204 a 207. Dále je napojena odbočným potrubím teplé vody (PPR d40.0x5.5 mm) a cirkulace (PPR d32.0x4.4 mm) stávající přípojka pro č.p. 2536 (mateřská škola).</w:t>
      </w:r>
    </w:p>
    <w:p w:rsidR="00C54E42" w:rsidRPr="00563E88" w:rsidRDefault="00C54E42" w:rsidP="00BF3718">
      <w:pPr>
        <w:pStyle w:val="Default"/>
        <w:spacing w:before="240" w:line="260" w:lineRule="exact"/>
        <w:ind w:firstLine="567"/>
        <w:jc w:val="both"/>
        <w:rPr>
          <w:b/>
          <w:color w:val="auto"/>
        </w:rPr>
      </w:pPr>
      <w:r w:rsidRPr="00563E88">
        <w:rPr>
          <w:b/>
          <w:color w:val="auto"/>
        </w:rPr>
        <w:t>objekt blok 204 (č.p. 2442-2444)</w:t>
      </w:r>
    </w:p>
    <w:p w:rsidR="00C54E42" w:rsidRPr="00563E88" w:rsidRDefault="00C54E42" w:rsidP="00563E88">
      <w:pPr>
        <w:pStyle w:val="Default"/>
        <w:spacing w:before="120"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Objekt blok 204 je již napojen stávající přípojkou </w:t>
      </w:r>
      <w:r w:rsidRPr="00563E88">
        <w:t>teplé vody (PB ø50x4,6 mm</w:t>
      </w:r>
      <w:r w:rsidR="005D4228" w:rsidRPr="00563E88">
        <w:t xml:space="preserve"> - </w:t>
      </w:r>
      <w:proofErr w:type="spellStart"/>
      <w:r w:rsidR="005D4228" w:rsidRPr="00563E88">
        <w:t>předizol</w:t>
      </w:r>
      <w:proofErr w:type="spellEnd"/>
      <w:r w:rsidRPr="00563E88">
        <w:rPr>
          <w:color w:val="auto"/>
        </w:rPr>
        <w:t xml:space="preserve">) a přípojkou cirkulace (PB </w:t>
      </w:r>
      <w:r w:rsidRPr="00563E88">
        <w:t>ø40x3,7 mm</w:t>
      </w:r>
      <w:r w:rsidR="005D4228" w:rsidRPr="00563E88">
        <w:t xml:space="preserve"> - </w:t>
      </w:r>
      <w:proofErr w:type="spellStart"/>
      <w:r w:rsidR="005D4228" w:rsidRPr="00563E88">
        <w:t>předizol</w:t>
      </w:r>
      <w:proofErr w:type="spellEnd"/>
      <w:r w:rsidRPr="00563E88">
        <w:rPr>
          <w:color w:val="auto"/>
        </w:rPr>
        <w:t xml:space="preserve">). Na odbočce teplé vody (PPR </w:t>
      </w:r>
      <w:r w:rsidRPr="00563E88">
        <w:t>ø50x6,9 mm</w:t>
      </w:r>
      <w:r w:rsidRPr="00563E88">
        <w:rPr>
          <w:color w:val="auto"/>
        </w:rPr>
        <w:t xml:space="preserve">) bude instalován závitový kulový kohout KK-40z. Na odbočce cirkulace (PPR </w:t>
      </w:r>
      <w:r w:rsidRPr="00563E88">
        <w:t>ø40x5,5 mm</w:t>
      </w:r>
      <w:r w:rsidRPr="00563E88">
        <w:rPr>
          <w:color w:val="auto"/>
        </w:rPr>
        <w:t>) bude instalován závitový kulový kohout KK-32z a vyvažovací ventil VV-32z (</w:t>
      </w:r>
      <w:r w:rsidR="00756234">
        <w:rPr>
          <w:color w:val="auto"/>
        </w:rPr>
        <w:t>N-3.6</w:t>
      </w:r>
      <w:r w:rsidRPr="00563E88">
        <w:rPr>
          <w:color w:val="auto"/>
        </w:rPr>
        <w:t xml:space="preserve">). V nejnižším místě odbočky bude osazen na potrubí T v a C vypouštěcí kulový </w:t>
      </w:r>
      <w:r w:rsidRPr="00563E88">
        <w:rPr>
          <w:color w:val="auto"/>
        </w:rPr>
        <w:lastRenderedPageBreak/>
        <w:t>kohout KK-20z. Přechod nového rozvodu PPR na stávající rozvod PB bude proveden rozebíratelným závitovým šroubením - teplá voda (6/4“) a cirkulace (5/4“).</w:t>
      </w:r>
    </w:p>
    <w:p w:rsidR="005D4228" w:rsidRPr="00563E88" w:rsidRDefault="005D4228" w:rsidP="00563E88">
      <w:pPr>
        <w:pStyle w:val="Default"/>
        <w:spacing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>Napojení viz. výkres: TK - směr blok 204, 217 (450.F1-A1-05).</w:t>
      </w:r>
    </w:p>
    <w:p w:rsidR="00C54E42" w:rsidRPr="00563E88" w:rsidRDefault="00C54E42" w:rsidP="00BF3718">
      <w:pPr>
        <w:pStyle w:val="Default"/>
        <w:spacing w:before="240" w:line="260" w:lineRule="exact"/>
        <w:ind w:firstLine="567"/>
        <w:jc w:val="both"/>
        <w:rPr>
          <w:b/>
          <w:color w:val="auto"/>
        </w:rPr>
      </w:pPr>
      <w:r w:rsidRPr="00563E88">
        <w:rPr>
          <w:b/>
          <w:color w:val="auto"/>
        </w:rPr>
        <w:t>objekt blok 217 (č.p. 2445-2447)</w:t>
      </w:r>
    </w:p>
    <w:p w:rsidR="00C54E42" w:rsidRPr="00563E88" w:rsidRDefault="00C54E42" w:rsidP="00563E88">
      <w:pPr>
        <w:pStyle w:val="Default"/>
        <w:spacing w:before="120"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Objekt blok 217 je již napojen stávající přípojkou </w:t>
      </w:r>
      <w:r w:rsidRPr="00563E88">
        <w:t>teplé vody (PB ø50x4,6 mm</w:t>
      </w:r>
      <w:r w:rsidR="005D4228" w:rsidRPr="00563E88">
        <w:t xml:space="preserve"> - </w:t>
      </w:r>
      <w:proofErr w:type="spellStart"/>
      <w:r w:rsidR="005D4228" w:rsidRPr="00563E88">
        <w:t>předizol</w:t>
      </w:r>
      <w:proofErr w:type="spellEnd"/>
      <w:r w:rsidRPr="00563E88">
        <w:rPr>
          <w:color w:val="auto"/>
        </w:rPr>
        <w:t xml:space="preserve">) a přípojkou cirkulace (PB </w:t>
      </w:r>
      <w:r w:rsidRPr="00563E88">
        <w:t>ø40x3,7 mm</w:t>
      </w:r>
      <w:r w:rsidR="005D4228" w:rsidRPr="00563E88">
        <w:t xml:space="preserve"> - </w:t>
      </w:r>
      <w:proofErr w:type="spellStart"/>
      <w:r w:rsidR="005D4228" w:rsidRPr="00563E88">
        <w:t>předizol</w:t>
      </w:r>
      <w:proofErr w:type="spellEnd"/>
      <w:r w:rsidRPr="00563E88">
        <w:rPr>
          <w:color w:val="auto"/>
        </w:rPr>
        <w:t xml:space="preserve">). Na odbočce teplé vody (PPR </w:t>
      </w:r>
      <w:r w:rsidRPr="00563E88">
        <w:t>ø50x6,9 mm</w:t>
      </w:r>
      <w:r w:rsidRPr="00563E88">
        <w:rPr>
          <w:color w:val="auto"/>
        </w:rPr>
        <w:t xml:space="preserve">) bude instalován závitový kulový kohout KK-40z. Na odbočce cirkulace (PPR </w:t>
      </w:r>
      <w:r w:rsidRPr="00563E88">
        <w:t>ø40x5,5 mm</w:t>
      </w:r>
      <w:r w:rsidRPr="00563E88">
        <w:rPr>
          <w:color w:val="auto"/>
        </w:rPr>
        <w:t>) bude instalován závitový kulový kohout KK-32z a vyvažovací ventil VV-32z (</w:t>
      </w:r>
      <w:r w:rsidR="00756234">
        <w:rPr>
          <w:color w:val="auto"/>
        </w:rPr>
        <w:t>N</w:t>
      </w:r>
      <w:r w:rsidRPr="00563E88">
        <w:rPr>
          <w:color w:val="auto"/>
        </w:rPr>
        <w:t>-</w:t>
      </w:r>
      <w:r w:rsidR="00756234">
        <w:rPr>
          <w:color w:val="auto"/>
        </w:rPr>
        <w:t>3.4</w:t>
      </w:r>
      <w:r w:rsidRPr="00563E88">
        <w:rPr>
          <w:color w:val="auto"/>
        </w:rPr>
        <w:t>). V nejnižším místě odbočky bude osazen na potrubí T v a C vypouštěcí kulový kohout KK-20z. Přechod nového rozvodu PPR na stávající rozvod PB bude proveden rozebíratelným závitovým šroubením - teplá voda (6/4“) a cirkulace (5/4“).</w:t>
      </w:r>
    </w:p>
    <w:p w:rsidR="005D4228" w:rsidRPr="00563E88" w:rsidRDefault="005D4228" w:rsidP="00563E88">
      <w:pPr>
        <w:pStyle w:val="Default"/>
        <w:spacing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>Napojení viz. výkres: TK - směr blok 201, 202, 203 (450.F1-A1-06).</w:t>
      </w:r>
    </w:p>
    <w:p w:rsidR="00593EAB" w:rsidRPr="00563E88" w:rsidRDefault="00593EAB" w:rsidP="00BF3718">
      <w:pPr>
        <w:pStyle w:val="Default"/>
        <w:spacing w:before="240" w:line="260" w:lineRule="exact"/>
        <w:ind w:firstLine="567"/>
        <w:jc w:val="both"/>
        <w:rPr>
          <w:b/>
          <w:color w:val="auto"/>
        </w:rPr>
      </w:pPr>
      <w:r w:rsidRPr="00563E88">
        <w:rPr>
          <w:b/>
          <w:color w:val="auto"/>
        </w:rPr>
        <w:t xml:space="preserve">objekt č.p. </w:t>
      </w:r>
      <w:r w:rsidR="005D4228" w:rsidRPr="00563E88">
        <w:rPr>
          <w:b/>
          <w:color w:val="auto"/>
        </w:rPr>
        <w:t>2535</w:t>
      </w:r>
      <w:r w:rsidRPr="00563E88">
        <w:rPr>
          <w:b/>
          <w:color w:val="auto"/>
        </w:rPr>
        <w:t xml:space="preserve"> (</w:t>
      </w:r>
      <w:r w:rsidR="005D4228" w:rsidRPr="00563E88">
        <w:rPr>
          <w:b/>
          <w:color w:val="auto"/>
        </w:rPr>
        <w:t>mateřská školka)</w:t>
      </w:r>
    </w:p>
    <w:p w:rsidR="005D4228" w:rsidRPr="00563E88" w:rsidRDefault="00593EAB" w:rsidP="00563E88">
      <w:pPr>
        <w:pStyle w:val="Default"/>
        <w:spacing w:before="120"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Objekt č.p. </w:t>
      </w:r>
      <w:r w:rsidR="005D4228" w:rsidRPr="00563E88">
        <w:rPr>
          <w:color w:val="auto"/>
        </w:rPr>
        <w:t>2535</w:t>
      </w:r>
      <w:r w:rsidRPr="00563E88">
        <w:rPr>
          <w:color w:val="auto"/>
        </w:rPr>
        <w:t xml:space="preserve"> (</w:t>
      </w:r>
      <w:r w:rsidR="005D4228" w:rsidRPr="00563E88">
        <w:rPr>
          <w:color w:val="auto"/>
        </w:rPr>
        <w:t>mateřská školka</w:t>
      </w:r>
      <w:r w:rsidRPr="00563E88">
        <w:rPr>
          <w:color w:val="auto"/>
        </w:rPr>
        <w:t xml:space="preserve">) </w:t>
      </w:r>
      <w:r w:rsidR="005D4228" w:rsidRPr="00563E88">
        <w:rPr>
          <w:color w:val="auto"/>
        </w:rPr>
        <w:t xml:space="preserve">již napojen stávající přípojkou </w:t>
      </w:r>
      <w:r w:rsidR="005D4228" w:rsidRPr="00563E88">
        <w:t>teplé vody (PB ø</w:t>
      </w:r>
      <w:r w:rsidR="00F8457A">
        <w:t>4</w:t>
      </w:r>
      <w:r w:rsidR="005D4228" w:rsidRPr="00563E88">
        <w:t>0x</w:t>
      </w:r>
      <w:r w:rsidR="00F8457A">
        <w:t>3</w:t>
      </w:r>
      <w:r w:rsidR="005D4228" w:rsidRPr="00563E88">
        <w:t>,</w:t>
      </w:r>
      <w:r w:rsidR="00F8457A">
        <w:t>7</w:t>
      </w:r>
      <w:r w:rsidR="005D4228" w:rsidRPr="00563E88">
        <w:t xml:space="preserve"> mm - </w:t>
      </w:r>
      <w:proofErr w:type="spellStart"/>
      <w:r w:rsidR="005D4228" w:rsidRPr="00563E88">
        <w:t>předizol</w:t>
      </w:r>
      <w:proofErr w:type="spellEnd"/>
      <w:r w:rsidR="005D4228" w:rsidRPr="00563E88">
        <w:rPr>
          <w:color w:val="auto"/>
        </w:rPr>
        <w:t xml:space="preserve">) a přípojkou cirkulace (PB </w:t>
      </w:r>
      <w:r w:rsidR="005D4228" w:rsidRPr="00563E88">
        <w:t>ø</w:t>
      </w:r>
      <w:r w:rsidR="00F8457A">
        <w:t>32</w:t>
      </w:r>
      <w:r w:rsidR="005D4228" w:rsidRPr="00563E88">
        <w:t>x3,</w:t>
      </w:r>
      <w:r w:rsidR="00F8457A">
        <w:t>0</w:t>
      </w:r>
      <w:r w:rsidR="005D4228" w:rsidRPr="00563E88">
        <w:t xml:space="preserve"> mm - </w:t>
      </w:r>
      <w:proofErr w:type="spellStart"/>
      <w:r w:rsidR="005D4228" w:rsidRPr="00563E88">
        <w:t>předizol</w:t>
      </w:r>
      <w:proofErr w:type="spellEnd"/>
      <w:r w:rsidR="005D4228" w:rsidRPr="00563E88">
        <w:rPr>
          <w:color w:val="auto"/>
        </w:rPr>
        <w:t xml:space="preserve">). Na odbočce teplé vody (PPR </w:t>
      </w:r>
      <w:r w:rsidR="005D4228" w:rsidRPr="00563E88">
        <w:t>ø</w:t>
      </w:r>
      <w:r w:rsidR="00F8457A">
        <w:t>4</w:t>
      </w:r>
      <w:r w:rsidR="005D4228" w:rsidRPr="00563E88">
        <w:t>0x6,9 mm</w:t>
      </w:r>
      <w:r w:rsidR="005D4228" w:rsidRPr="00563E88">
        <w:rPr>
          <w:color w:val="auto"/>
        </w:rPr>
        <w:t xml:space="preserve">) bude instalován závitový kulový kohout KK-40z. Na odbočce cirkulace (PPR </w:t>
      </w:r>
      <w:r w:rsidR="005D4228" w:rsidRPr="00563E88">
        <w:t>ø40x5,5 mm</w:t>
      </w:r>
      <w:r w:rsidR="005D4228" w:rsidRPr="00563E88">
        <w:rPr>
          <w:color w:val="auto"/>
        </w:rPr>
        <w:t>) bude instalován závitový kulový kohout KK-32z a vyvažovací ventil VV-32z (</w:t>
      </w:r>
      <w:r w:rsidR="00756234">
        <w:rPr>
          <w:color w:val="auto"/>
        </w:rPr>
        <w:t>N-3.0</w:t>
      </w:r>
      <w:r w:rsidR="005D4228" w:rsidRPr="00563E88">
        <w:rPr>
          <w:color w:val="auto"/>
        </w:rPr>
        <w:t>). V nejnižším místě odbočky bude osazen na potrubí T v a C vypouštěcí kulový kohout KK-20z. Přechod nového rozvodu PPR na stávající rozvod PB bude proveden rozebíratelným závitovým šroubením - teplá voda (6/4“) a cirkulace (5/4“).</w:t>
      </w:r>
    </w:p>
    <w:p w:rsidR="005D4228" w:rsidRPr="00563E88" w:rsidRDefault="005D4228" w:rsidP="00563E88">
      <w:pPr>
        <w:pStyle w:val="Default"/>
        <w:spacing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>Napojení viz. výkres: TK - směr blok 204, 217 (450.F1-A1-05).</w:t>
      </w:r>
    </w:p>
    <w:p w:rsidR="00E1333A" w:rsidRPr="00563E88" w:rsidRDefault="00E1333A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b/>
          <w:szCs w:val="24"/>
        </w:rPr>
      </w:pPr>
    </w:p>
    <w:p w:rsidR="00EB647C" w:rsidRPr="00563E88" w:rsidRDefault="00EB647C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</w:rPr>
      </w:pPr>
      <w:r w:rsidRPr="00563E88">
        <w:rPr>
          <w:b/>
          <w:sz w:val="24"/>
          <w:szCs w:val="24"/>
        </w:rPr>
        <w:t>4.3.</w:t>
      </w:r>
      <w:r w:rsidR="00D6225C" w:rsidRPr="00563E88">
        <w:rPr>
          <w:b/>
          <w:sz w:val="24"/>
          <w:szCs w:val="24"/>
        </w:rPr>
        <w:t>8</w:t>
      </w:r>
      <w:r w:rsidRPr="00563E88">
        <w:rPr>
          <w:b/>
          <w:sz w:val="24"/>
          <w:szCs w:val="24"/>
        </w:rPr>
        <w:t xml:space="preserve"> Nátěry </w:t>
      </w:r>
    </w:p>
    <w:p w:rsidR="00075C49" w:rsidRPr="00563E88" w:rsidRDefault="00075C49" w:rsidP="00563E88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szCs w:val="24"/>
        </w:rPr>
      </w:pPr>
      <w:r w:rsidRPr="00563E88">
        <w:rPr>
          <w:szCs w:val="24"/>
        </w:rPr>
        <w:t xml:space="preserve">U stávajících ocelových konzol bude provedeno odstranění starého nátěru okartáčováním a konzoly budou opatřeny 1 x antikorozním nátěrem, 1 x základním nátěrem a 1 x emailovým lesklým nátěrem (černý odstín).  </w:t>
      </w:r>
    </w:p>
    <w:p w:rsidR="00075C49" w:rsidRPr="00563E88" w:rsidRDefault="00075C49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Ostatní nové závěsné prvky jsou již opatřeny protikorozní povrchovou úpravou (žárové zinkování).</w:t>
      </w:r>
    </w:p>
    <w:p w:rsidR="00AB59FC" w:rsidRPr="00563E88" w:rsidRDefault="00AB59FC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 w:firstLine="567"/>
        <w:rPr>
          <w:sz w:val="24"/>
          <w:szCs w:val="24"/>
        </w:rPr>
      </w:pPr>
    </w:p>
    <w:p w:rsidR="00EB647C" w:rsidRPr="00563E88" w:rsidRDefault="00EB647C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</w:rPr>
      </w:pPr>
      <w:r w:rsidRPr="00563E88">
        <w:rPr>
          <w:b/>
          <w:sz w:val="24"/>
          <w:szCs w:val="24"/>
        </w:rPr>
        <w:t>4.3.</w:t>
      </w:r>
      <w:r w:rsidR="00D6225C" w:rsidRPr="00563E88">
        <w:rPr>
          <w:b/>
          <w:sz w:val="24"/>
          <w:szCs w:val="24"/>
        </w:rPr>
        <w:t>9</w:t>
      </w:r>
      <w:r w:rsidRPr="00563E88">
        <w:rPr>
          <w:b/>
          <w:sz w:val="24"/>
          <w:szCs w:val="24"/>
        </w:rPr>
        <w:t xml:space="preserve"> Izolace</w:t>
      </w:r>
    </w:p>
    <w:p w:rsidR="00075C49" w:rsidRPr="00563E88" w:rsidRDefault="00075C49" w:rsidP="00563E88">
      <w:pPr>
        <w:tabs>
          <w:tab w:val="left" w:pos="0"/>
        </w:tabs>
        <w:suppressAutoHyphens w:val="0"/>
        <w:spacing w:before="60" w:line="260" w:lineRule="exact"/>
        <w:ind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Pro izolace potrubí teplé vody a cirkulace (max. 60 °C) budou použity pouzdra z minerální vlny s hliníkovou fólií, s </w:t>
      </w:r>
      <w:r w:rsidRPr="00563E88">
        <w:rPr>
          <w:b/>
          <w:sz w:val="24"/>
          <w:szCs w:val="24"/>
        </w:rPr>
        <w:t>minimální objemovou hmotností 80 kg/m</w:t>
      </w:r>
      <w:r w:rsidRPr="00563E88">
        <w:rPr>
          <w:b/>
          <w:sz w:val="24"/>
          <w:szCs w:val="24"/>
          <w:vertAlign w:val="superscript"/>
        </w:rPr>
        <w:t>3</w:t>
      </w:r>
      <w:r w:rsidRPr="00563E88">
        <w:rPr>
          <w:sz w:val="24"/>
          <w:szCs w:val="24"/>
        </w:rPr>
        <w:t xml:space="preserve">. Finální úprava tepelné izolace bude provedena vyztuženou AL. fólií pro povrchovou úpravu průmyslových izolací. Vázací drát bude s žárově zinkovanou úpravou v min. </w:t>
      </w:r>
      <w:proofErr w:type="spellStart"/>
      <w:r w:rsidRPr="00563E88">
        <w:rPr>
          <w:sz w:val="24"/>
          <w:szCs w:val="24"/>
        </w:rPr>
        <w:t>tl</w:t>
      </w:r>
      <w:proofErr w:type="spellEnd"/>
      <w:r w:rsidRPr="00563E88">
        <w:rPr>
          <w:sz w:val="24"/>
          <w:szCs w:val="24"/>
        </w:rPr>
        <w:t>. 0,8 mm</w:t>
      </w:r>
      <w:r w:rsidRPr="00563E88">
        <w:rPr>
          <w:bCs/>
          <w:sz w:val="24"/>
          <w:szCs w:val="24"/>
        </w:rPr>
        <w:t xml:space="preserve">. </w:t>
      </w:r>
      <w:r w:rsidRPr="00563E88">
        <w:rPr>
          <w:sz w:val="24"/>
          <w:szCs w:val="24"/>
        </w:rPr>
        <w:t xml:space="preserve"> </w:t>
      </w:r>
    </w:p>
    <w:p w:rsidR="00075C49" w:rsidRPr="00563E88" w:rsidRDefault="00075C49" w:rsidP="001D3C75">
      <w:pPr>
        <w:pStyle w:val="Zkladntextodsazen"/>
        <w:tabs>
          <w:tab w:val="left" w:pos="0"/>
          <w:tab w:val="left" w:pos="567"/>
        </w:tabs>
        <w:spacing w:before="120" w:line="260" w:lineRule="exact"/>
        <w:rPr>
          <w:szCs w:val="24"/>
        </w:rPr>
      </w:pPr>
      <w:r w:rsidRPr="00563E88">
        <w:rPr>
          <w:szCs w:val="24"/>
        </w:rPr>
        <w:t>Tlouš</w:t>
      </w:r>
      <w:r w:rsidR="005D4228" w:rsidRPr="00563E88">
        <w:rPr>
          <w:szCs w:val="24"/>
        </w:rPr>
        <w:t>ť</w:t>
      </w:r>
      <w:r w:rsidRPr="00563E88">
        <w:rPr>
          <w:szCs w:val="24"/>
        </w:rPr>
        <w:t xml:space="preserve">ky izolací (mm): </w:t>
      </w:r>
      <w:r w:rsidRPr="00563E88">
        <w:rPr>
          <w:szCs w:val="24"/>
        </w:rPr>
        <w:tab/>
      </w:r>
    </w:p>
    <w:p w:rsidR="00075C49" w:rsidRPr="00563E88" w:rsidRDefault="00075C49" w:rsidP="001D3C75">
      <w:pPr>
        <w:pStyle w:val="Zkladntextodsazen"/>
        <w:tabs>
          <w:tab w:val="left" w:pos="0"/>
          <w:tab w:val="left" w:pos="567"/>
          <w:tab w:val="left" w:pos="1134"/>
        </w:tabs>
        <w:spacing w:before="120" w:line="260" w:lineRule="exact"/>
        <w:rPr>
          <w:szCs w:val="24"/>
        </w:rPr>
      </w:pPr>
      <w:r w:rsidRPr="00563E88">
        <w:rPr>
          <w:szCs w:val="24"/>
        </w:rPr>
        <w:tab/>
        <w:t xml:space="preserve">d32 - </w:t>
      </w:r>
      <w:proofErr w:type="spellStart"/>
      <w:r w:rsidRPr="00563E88">
        <w:rPr>
          <w:szCs w:val="24"/>
        </w:rPr>
        <w:t>tl</w:t>
      </w:r>
      <w:proofErr w:type="spellEnd"/>
      <w:r w:rsidRPr="00563E88">
        <w:rPr>
          <w:szCs w:val="24"/>
        </w:rPr>
        <w:t>. izolace 30 mm</w:t>
      </w:r>
    </w:p>
    <w:p w:rsidR="00075C49" w:rsidRPr="00563E88" w:rsidRDefault="00075C49" w:rsidP="00563E88">
      <w:pPr>
        <w:pStyle w:val="Zkladntextodsazen"/>
        <w:tabs>
          <w:tab w:val="left" w:pos="0"/>
          <w:tab w:val="left" w:pos="567"/>
          <w:tab w:val="left" w:pos="1134"/>
        </w:tabs>
        <w:spacing w:before="40" w:line="260" w:lineRule="exact"/>
        <w:rPr>
          <w:szCs w:val="24"/>
        </w:rPr>
      </w:pPr>
      <w:r w:rsidRPr="00563E88">
        <w:rPr>
          <w:szCs w:val="24"/>
        </w:rPr>
        <w:tab/>
        <w:t xml:space="preserve">d40 - </w:t>
      </w:r>
      <w:proofErr w:type="spellStart"/>
      <w:r w:rsidRPr="00563E88">
        <w:rPr>
          <w:szCs w:val="24"/>
        </w:rPr>
        <w:t>tl</w:t>
      </w:r>
      <w:proofErr w:type="spellEnd"/>
      <w:r w:rsidRPr="00563E88">
        <w:rPr>
          <w:szCs w:val="24"/>
        </w:rPr>
        <w:t>. izolace 40 mm</w:t>
      </w:r>
    </w:p>
    <w:p w:rsidR="00075C49" w:rsidRPr="00563E88" w:rsidRDefault="00075C49" w:rsidP="00563E88">
      <w:pPr>
        <w:pStyle w:val="Zkladntextodsazen"/>
        <w:tabs>
          <w:tab w:val="left" w:pos="0"/>
          <w:tab w:val="left" w:pos="567"/>
          <w:tab w:val="left" w:pos="1134"/>
        </w:tabs>
        <w:spacing w:before="40" w:line="260" w:lineRule="exact"/>
        <w:rPr>
          <w:szCs w:val="24"/>
        </w:rPr>
      </w:pPr>
      <w:r w:rsidRPr="00563E88">
        <w:rPr>
          <w:szCs w:val="24"/>
        </w:rPr>
        <w:tab/>
        <w:t xml:space="preserve">d50 - </w:t>
      </w:r>
      <w:proofErr w:type="spellStart"/>
      <w:r w:rsidRPr="00563E88">
        <w:rPr>
          <w:szCs w:val="24"/>
        </w:rPr>
        <w:t>tl</w:t>
      </w:r>
      <w:proofErr w:type="spellEnd"/>
      <w:r w:rsidRPr="00563E88">
        <w:rPr>
          <w:szCs w:val="24"/>
        </w:rPr>
        <w:t>. izolace 40 mm</w:t>
      </w:r>
    </w:p>
    <w:p w:rsidR="00075C49" w:rsidRPr="00563E88" w:rsidRDefault="00075C49" w:rsidP="00563E88">
      <w:pPr>
        <w:pStyle w:val="Zkladntextodsazen"/>
        <w:tabs>
          <w:tab w:val="left" w:pos="0"/>
          <w:tab w:val="left" w:pos="567"/>
          <w:tab w:val="left" w:pos="1134"/>
        </w:tabs>
        <w:spacing w:before="40" w:line="260" w:lineRule="exact"/>
        <w:rPr>
          <w:szCs w:val="24"/>
        </w:rPr>
      </w:pPr>
      <w:r w:rsidRPr="00563E88">
        <w:rPr>
          <w:szCs w:val="24"/>
        </w:rPr>
        <w:tab/>
        <w:t xml:space="preserve">d63 - </w:t>
      </w:r>
      <w:proofErr w:type="spellStart"/>
      <w:r w:rsidRPr="00563E88">
        <w:rPr>
          <w:szCs w:val="24"/>
        </w:rPr>
        <w:t>tl</w:t>
      </w:r>
      <w:proofErr w:type="spellEnd"/>
      <w:r w:rsidRPr="00563E88">
        <w:rPr>
          <w:szCs w:val="24"/>
        </w:rPr>
        <w:t>. izolace 50 mm</w:t>
      </w:r>
    </w:p>
    <w:p w:rsidR="00075C49" w:rsidRPr="00563E88" w:rsidRDefault="00075C49" w:rsidP="00563E88">
      <w:pPr>
        <w:pStyle w:val="Zkladntextodsazen"/>
        <w:tabs>
          <w:tab w:val="left" w:pos="0"/>
          <w:tab w:val="left" w:pos="567"/>
          <w:tab w:val="left" w:pos="1134"/>
        </w:tabs>
        <w:spacing w:before="40" w:line="260" w:lineRule="exact"/>
        <w:rPr>
          <w:szCs w:val="24"/>
        </w:rPr>
      </w:pPr>
      <w:r w:rsidRPr="00563E88">
        <w:rPr>
          <w:szCs w:val="24"/>
        </w:rPr>
        <w:tab/>
        <w:t xml:space="preserve">d75 - </w:t>
      </w:r>
      <w:proofErr w:type="spellStart"/>
      <w:r w:rsidRPr="00563E88">
        <w:rPr>
          <w:szCs w:val="24"/>
        </w:rPr>
        <w:t>tl</w:t>
      </w:r>
      <w:proofErr w:type="spellEnd"/>
      <w:r w:rsidRPr="00563E88">
        <w:rPr>
          <w:szCs w:val="24"/>
        </w:rPr>
        <w:t>. izolace 50 mm</w:t>
      </w:r>
    </w:p>
    <w:p w:rsidR="005D4228" w:rsidRPr="00563E88" w:rsidRDefault="00075C49" w:rsidP="00563E88">
      <w:pPr>
        <w:pStyle w:val="Zkladntextodsazen"/>
        <w:tabs>
          <w:tab w:val="left" w:pos="0"/>
          <w:tab w:val="left" w:pos="567"/>
          <w:tab w:val="left" w:pos="1134"/>
        </w:tabs>
        <w:spacing w:before="40" w:line="260" w:lineRule="exact"/>
        <w:rPr>
          <w:szCs w:val="24"/>
        </w:rPr>
      </w:pPr>
      <w:r w:rsidRPr="00563E88">
        <w:rPr>
          <w:szCs w:val="24"/>
        </w:rPr>
        <w:tab/>
        <w:t xml:space="preserve">d90 - </w:t>
      </w:r>
      <w:proofErr w:type="spellStart"/>
      <w:r w:rsidRPr="00563E88">
        <w:rPr>
          <w:szCs w:val="24"/>
        </w:rPr>
        <w:t>tl</w:t>
      </w:r>
      <w:proofErr w:type="spellEnd"/>
      <w:r w:rsidRPr="00563E88">
        <w:rPr>
          <w:szCs w:val="24"/>
        </w:rPr>
        <w:t>. izolace 60 mm</w:t>
      </w:r>
    </w:p>
    <w:p w:rsidR="00075C49" w:rsidRPr="00563E88" w:rsidRDefault="00075C49" w:rsidP="00563E88">
      <w:pPr>
        <w:pStyle w:val="Zkladntextodsazen"/>
        <w:tabs>
          <w:tab w:val="left" w:pos="0"/>
          <w:tab w:val="left" w:pos="567"/>
          <w:tab w:val="left" w:pos="1134"/>
        </w:tabs>
        <w:spacing w:before="40" w:line="260" w:lineRule="exact"/>
        <w:rPr>
          <w:szCs w:val="24"/>
        </w:rPr>
      </w:pPr>
      <w:r w:rsidRPr="00563E88">
        <w:rPr>
          <w:szCs w:val="24"/>
        </w:rPr>
        <w:tab/>
      </w:r>
      <w:r w:rsidR="005D4228" w:rsidRPr="00563E88">
        <w:rPr>
          <w:szCs w:val="24"/>
        </w:rPr>
        <w:t xml:space="preserve">d110 - </w:t>
      </w:r>
      <w:proofErr w:type="spellStart"/>
      <w:r w:rsidR="005D4228" w:rsidRPr="00563E88">
        <w:rPr>
          <w:szCs w:val="24"/>
        </w:rPr>
        <w:t>tl</w:t>
      </w:r>
      <w:proofErr w:type="spellEnd"/>
      <w:r w:rsidR="005D4228" w:rsidRPr="00563E88">
        <w:rPr>
          <w:szCs w:val="24"/>
        </w:rPr>
        <w:t>. izolace 60 mm</w:t>
      </w:r>
    </w:p>
    <w:p w:rsidR="00075C49" w:rsidRPr="00563E88" w:rsidRDefault="00075C49" w:rsidP="00563E88">
      <w:pPr>
        <w:pStyle w:val="Zkladntextodsazen31"/>
        <w:tabs>
          <w:tab w:val="left" w:pos="0"/>
          <w:tab w:val="left" w:pos="567"/>
        </w:tabs>
        <w:spacing w:before="120" w:after="0" w:line="260" w:lineRule="exact"/>
        <w:ind w:left="0" w:firstLine="567"/>
        <w:rPr>
          <w:sz w:val="24"/>
          <w:szCs w:val="24"/>
        </w:rPr>
      </w:pPr>
      <w:r w:rsidRPr="00563E88">
        <w:rPr>
          <w:sz w:val="24"/>
          <w:szCs w:val="24"/>
        </w:rPr>
        <w:t>Navržené tloušťky izolací jsou v souladu s požadavky zákona 406/2000 Sb. a vyhlášky č. 193/2007.</w:t>
      </w:r>
    </w:p>
    <w:p w:rsidR="00A73999" w:rsidRPr="00563E88" w:rsidRDefault="00A73999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</w:rPr>
      </w:pPr>
    </w:p>
    <w:p w:rsidR="00EB647C" w:rsidRPr="00563E88" w:rsidRDefault="00EB647C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</w:rPr>
      </w:pPr>
      <w:r w:rsidRPr="00563E88">
        <w:rPr>
          <w:b/>
          <w:sz w:val="24"/>
          <w:szCs w:val="24"/>
        </w:rPr>
        <w:t>4.3.</w:t>
      </w:r>
      <w:r w:rsidR="00D6225C" w:rsidRPr="00563E88">
        <w:rPr>
          <w:b/>
          <w:sz w:val="24"/>
          <w:szCs w:val="24"/>
        </w:rPr>
        <w:t>10</w:t>
      </w:r>
      <w:r w:rsidRPr="00563E88">
        <w:rPr>
          <w:b/>
          <w:sz w:val="24"/>
          <w:szCs w:val="24"/>
        </w:rPr>
        <w:t xml:space="preserve"> Ochrana stávajících potrubí při montáži</w:t>
      </w:r>
    </w:p>
    <w:p w:rsidR="00EB647C" w:rsidRPr="00563E88" w:rsidRDefault="00EB647C" w:rsidP="00563E88">
      <w:pPr>
        <w:pStyle w:val="Zkladntextodsazen31"/>
        <w:tabs>
          <w:tab w:val="left" w:pos="0"/>
          <w:tab w:val="left" w:pos="567"/>
        </w:tabs>
        <w:spacing w:before="120" w:after="0" w:line="260" w:lineRule="exact"/>
        <w:ind w:left="0"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Pro ochranu stávajícího potrubí ÚT a proti poškození izolace budou používány tabule </w:t>
      </w:r>
      <w:r w:rsidRPr="00563E88">
        <w:rPr>
          <w:sz w:val="24"/>
          <w:szCs w:val="24"/>
        </w:rPr>
        <w:lastRenderedPageBreak/>
        <w:t xml:space="preserve">z pozinkovaného plechu </w:t>
      </w:r>
      <w:proofErr w:type="spellStart"/>
      <w:r w:rsidRPr="00563E88">
        <w:rPr>
          <w:sz w:val="24"/>
          <w:szCs w:val="24"/>
        </w:rPr>
        <w:t>tl</w:t>
      </w:r>
      <w:proofErr w:type="spellEnd"/>
      <w:r w:rsidRPr="00563E88">
        <w:rPr>
          <w:sz w:val="24"/>
          <w:szCs w:val="24"/>
        </w:rPr>
        <w:t xml:space="preserve">. 0,6mm, které budou ohnuté dle vrchního potrubí a budou postupně upevňovány pomocí drátěných úchytů v místech montáže.  </w:t>
      </w:r>
    </w:p>
    <w:p w:rsidR="00EB647C" w:rsidRDefault="00EB647C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b/>
          <w:szCs w:val="24"/>
        </w:rPr>
      </w:pPr>
    </w:p>
    <w:p w:rsidR="00162044" w:rsidRPr="00563E88" w:rsidRDefault="00162044" w:rsidP="00563E88">
      <w:pPr>
        <w:pStyle w:val="Zkladntextodsazen"/>
        <w:tabs>
          <w:tab w:val="left" w:pos="0"/>
          <w:tab w:val="left" w:pos="567"/>
        </w:tabs>
        <w:spacing w:line="260" w:lineRule="exact"/>
        <w:rPr>
          <w:b/>
          <w:szCs w:val="24"/>
        </w:rPr>
      </w:pP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line="260" w:lineRule="exact"/>
        <w:ind w:left="0"/>
        <w:rPr>
          <w:b/>
          <w:sz w:val="24"/>
          <w:szCs w:val="24"/>
          <w:u w:val="single"/>
        </w:rPr>
      </w:pPr>
      <w:r w:rsidRPr="00563E88">
        <w:rPr>
          <w:b/>
          <w:sz w:val="24"/>
          <w:szCs w:val="24"/>
        </w:rPr>
        <w:t xml:space="preserve">5.   </w:t>
      </w:r>
      <w:r w:rsidRPr="00563E88">
        <w:rPr>
          <w:b/>
          <w:sz w:val="24"/>
          <w:szCs w:val="24"/>
          <w:u w:val="single"/>
        </w:rPr>
        <w:t>Montáž a zkoušení potrubí</w:t>
      </w:r>
    </w:p>
    <w:p w:rsidR="008A22B7" w:rsidRPr="00563E88" w:rsidRDefault="008A22B7" w:rsidP="00563E88">
      <w:pPr>
        <w:pStyle w:val="Default"/>
        <w:spacing w:before="120" w:line="260" w:lineRule="exact"/>
        <w:rPr>
          <w:color w:val="auto"/>
        </w:rPr>
      </w:pPr>
      <w:r w:rsidRPr="00563E88">
        <w:rPr>
          <w:b/>
          <w:bCs/>
          <w:color w:val="auto"/>
        </w:rPr>
        <w:t xml:space="preserve">Provádění svářečských prací - plastové potrubí </w:t>
      </w:r>
    </w:p>
    <w:p w:rsidR="008A22B7" w:rsidRPr="00563E88" w:rsidRDefault="008A22B7" w:rsidP="00563E88">
      <w:pPr>
        <w:pStyle w:val="Default"/>
        <w:spacing w:before="80"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Svařování tlakového potrubí může provádět pouze osoba (právnická či fyzická), která splňuje podmínky ČSN EN ISO 3834-2 „Vyšší požadavky na jakost“ a ČSN EN 13 480. Na svařování musí dohlížet osoba, odborně způsobilá ve smyslu P-102 a TP B-302 CWS ANB včetně realizace průběžných záznamů o kontrolách ve stavebním deníku. </w:t>
      </w:r>
    </w:p>
    <w:p w:rsidR="008A22B7" w:rsidRDefault="008A22B7" w:rsidP="00563E88">
      <w:pPr>
        <w:pStyle w:val="Default"/>
        <w:spacing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Svařování potrubí vč. vypouštěcího potrubí lze pouze na základě kvalifikovaných postupů svařování (WPS) dle ČSN EN ISO 15613; ČSN EN ISO 15614, svářeči kvalifikovanými podle ČSN EN 13067. </w:t>
      </w:r>
    </w:p>
    <w:p w:rsidR="008A22B7" w:rsidRPr="00563E88" w:rsidRDefault="008A22B7" w:rsidP="00162044">
      <w:pPr>
        <w:pStyle w:val="Default"/>
        <w:spacing w:before="120"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Dále je uplatněn požadavek objednatele na zhotovitele díla, týkající se povinnosti zhotovitele předložit postupy WPS, kvalifikace postupu svařování (WPQR), vč. předání dokladů o odborné způsobilosti svářečského dozoru, odborné způsobilosti svářečů a personálu NDT (nedestruktivních kontrol). </w:t>
      </w:r>
    </w:p>
    <w:p w:rsidR="008A22B7" w:rsidRPr="00563E88" w:rsidRDefault="008A22B7" w:rsidP="00563E88">
      <w:pPr>
        <w:pStyle w:val="Default"/>
        <w:spacing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Kontrola jakosti svarů sekundárního potrubí – rozsah NDT stanovený objednatelem: </w:t>
      </w:r>
    </w:p>
    <w:p w:rsidR="008A22B7" w:rsidRPr="00563E88" w:rsidRDefault="008A22B7" w:rsidP="00563E88">
      <w:pPr>
        <w:pStyle w:val="Default"/>
        <w:spacing w:line="260" w:lineRule="exact"/>
        <w:jc w:val="both"/>
        <w:rPr>
          <w:color w:val="auto"/>
        </w:rPr>
      </w:pPr>
      <w:r w:rsidRPr="00563E88">
        <w:rPr>
          <w:color w:val="auto"/>
        </w:rPr>
        <w:t xml:space="preserve">- VT – B/100 % včetně protokolu ČSN EN ISO 13100-1 (ČSN EN ISO 9712); </w:t>
      </w:r>
    </w:p>
    <w:p w:rsidR="008A22B7" w:rsidRDefault="008A22B7" w:rsidP="00563E88">
      <w:pPr>
        <w:pStyle w:val="Default"/>
        <w:spacing w:line="260" w:lineRule="exact"/>
        <w:jc w:val="both"/>
        <w:rPr>
          <w:color w:val="auto"/>
        </w:rPr>
      </w:pPr>
      <w:r w:rsidRPr="00563E88">
        <w:rPr>
          <w:color w:val="auto"/>
        </w:rPr>
        <w:t xml:space="preserve">ČSN EN 16296 bude provedeno u všech svarů. </w:t>
      </w:r>
    </w:p>
    <w:p w:rsidR="008A22B7" w:rsidRPr="00563E88" w:rsidRDefault="008A22B7" w:rsidP="00563E88">
      <w:pPr>
        <w:pStyle w:val="Default"/>
        <w:spacing w:before="120" w:line="260" w:lineRule="exact"/>
        <w:ind w:firstLine="567"/>
        <w:rPr>
          <w:b/>
          <w:color w:val="auto"/>
        </w:rPr>
      </w:pPr>
      <w:r w:rsidRPr="00563E88">
        <w:rPr>
          <w:b/>
          <w:color w:val="auto"/>
        </w:rPr>
        <w:t xml:space="preserve">Proplach potrubí </w:t>
      </w:r>
    </w:p>
    <w:p w:rsidR="008A22B7" w:rsidRPr="00563E88" w:rsidRDefault="008A22B7" w:rsidP="00563E88">
      <w:pPr>
        <w:pStyle w:val="Default"/>
        <w:spacing w:before="80"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První proplach potrubí je proveden studenou vodou napouštěnou do potrubí ze systému ohřevu TV, v napojovaném objektu bude provedeno částečné odpouštění do kanalizace, protože na vstupu do objektu nejsou filtry. Po tomto bude potrubí napuštěno médiem a systém bude odkalován po dobu 24hodin, případně až do čistého stavu. O proplachu bude proveden zápis. </w:t>
      </w:r>
    </w:p>
    <w:p w:rsidR="008A22B7" w:rsidRPr="00563E88" w:rsidRDefault="008A22B7" w:rsidP="00563E88">
      <w:pPr>
        <w:pStyle w:val="Default"/>
        <w:spacing w:before="120" w:line="260" w:lineRule="exact"/>
        <w:ind w:firstLine="567"/>
        <w:jc w:val="both"/>
        <w:rPr>
          <w:b/>
          <w:color w:val="auto"/>
        </w:rPr>
      </w:pPr>
      <w:r w:rsidRPr="00563E88">
        <w:rPr>
          <w:b/>
          <w:color w:val="auto"/>
        </w:rPr>
        <w:t xml:space="preserve">Dilatační zkouška </w:t>
      </w:r>
    </w:p>
    <w:p w:rsidR="008A22B7" w:rsidRPr="00563E88" w:rsidRDefault="008A22B7" w:rsidP="00563E88">
      <w:pPr>
        <w:pStyle w:val="Default"/>
        <w:spacing w:before="80"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Dilatační zkouška nebude samostatně prováděna, funkčnost kompenzačních útvarů, pohyb uložení a těsnost uzavíracích armatur bude zkontrolována při prvém najetí do zkušebního provozu. Při pozvolném nahřívání nesmí být jeho rychlost vyšší než 60°C za hodinu. </w:t>
      </w:r>
    </w:p>
    <w:p w:rsidR="008A22B7" w:rsidRPr="00563E88" w:rsidRDefault="008A22B7" w:rsidP="00563E88">
      <w:pPr>
        <w:pStyle w:val="Default"/>
        <w:spacing w:before="120" w:line="260" w:lineRule="exact"/>
        <w:ind w:firstLine="567"/>
        <w:rPr>
          <w:b/>
          <w:color w:val="auto"/>
        </w:rPr>
      </w:pPr>
      <w:r w:rsidRPr="00563E88">
        <w:rPr>
          <w:b/>
          <w:color w:val="auto"/>
        </w:rPr>
        <w:t xml:space="preserve">Tlaková zkouška </w:t>
      </w: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before="80" w:line="260" w:lineRule="exact"/>
        <w:ind w:left="0"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Tlaková zkouška potrubí hydraulická bude prováděna v rozsahu dle ČSN 736611, zkušební tlak pro potrubní rozvod je min.1,5MPa (15bar), začátek zkoušky minimálně 1hod. po odvzdušnění a </w:t>
      </w:r>
      <w:proofErr w:type="spellStart"/>
      <w:r w:rsidRPr="00563E88">
        <w:rPr>
          <w:sz w:val="24"/>
          <w:szCs w:val="24"/>
        </w:rPr>
        <w:t>dotlakování</w:t>
      </w:r>
      <w:proofErr w:type="spellEnd"/>
      <w:r w:rsidRPr="00563E88">
        <w:rPr>
          <w:sz w:val="24"/>
          <w:szCs w:val="24"/>
        </w:rPr>
        <w:t xml:space="preserve"> systému, trvání zkoušky 60minut, max. pokles tlaku 0,02MPa (0,2bar). O tlakové zkoušce bude vyhotoven protokol za účasti a potvrzení provozovatele.</w:t>
      </w:r>
    </w:p>
    <w:p w:rsidR="008A22B7" w:rsidRPr="00563E88" w:rsidRDefault="008A22B7" w:rsidP="00563E88">
      <w:pPr>
        <w:pStyle w:val="Default"/>
        <w:spacing w:line="260" w:lineRule="exact"/>
        <w:ind w:firstLine="567"/>
        <w:rPr>
          <w:b/>
          <w:color w:val="auto"/>
        </w:rPr>
      </w:pPr>
      <w:r w:rsidRPr="00563E88">
        <w:rPr>
          <w:b/>
          <w:color w:val="auto"/>
        </w:rPr>
        <w:t xml:space="preserve">Vizuální kontrola </w:t>
      </w: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before="80" w:line="260" w:lineRule="exact"/>
        <w:ind w:left="0"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Zabezpečuje ji zhotovitel montážních prací odborným pracovníkem průběžně během montáže potrubí. O kontrolách a jejich výsledcích musí být v souladu s postupem prací vedeny pravidelné záznamy ve stavebních (montážním) deníku. </w:t>
      </w:r>
    </w:p>
    <w:p w:rsidR="008A22B7" w:rsidRPr="00563E88" w:rsidRDefault="008A22B7" w:rsidP="00563E88">
      <w:pPr>
        <w:pStyle w:val="Default"/>
        <w:spacing w:line="260" w:lineRule="exact"/>
        <w:ind w:firstLine="567"/>
        <w:rPr>
          <w:b/>
          <w:color w:val="auto"/>
        </w:rPr>
      </w:pPr>
      <w:r w:rsidRPr="00563E88">
        <w:rPr>
          <w:b/>
          <w:color w:val="auto"/>
        </w:rPr>
        <w:t xml:space="preserve">Stavební zkouška </w:t>
      </w:r>
    </w:p>
    <w:p w:rsidR="008A22B7" w:rsidRPr="00563E88" w:rsidRDefault="008A22B7" w:rsidP="00563E88">
      <w:pPr>
        <w:pStyle w:val="Default"/>
        <w:spacing w:before="80" w:line="260" w:lineRule="exact"/>
        <w:ind w:firstLine="567"/>
        <w:jc w:val="both"/>
        <w:rPr>
          <w:color w:val="auto"/>
        </w:rPr>
      </w:pPr>
      <w:r w:rsidRPr="00563E88">
        <w:rPr>
          <w:color w:val="auto"/>
        </w:rPr>
        <w:t xml:space="preserve">Provede se kontrola provedení stavby a použitého materiálu dle projektové dokumentace, kontrola dokladů o průběhu montáže, o provedení proplachu a předepsaného předpětí. </w:t>
      </w:r>
    </w:p>
    <w:p w:rsidR="008A22B7" w:rsidRDefault="008A22B7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</w:rPr>
      </w:pPr>
    </w:p>
    <w:p w:rsidR="001D3C75" w:rsidRPr="00563E88" w:rsidRDefault="001D3C75" w:rsidP="001D3C75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ab/>
        <w:t>Montáž</w:t>
      </w:r>
    </w:p>
    <w:p w:rsidR="00B83203" w:rsidRDefault="001D3C75" w:rsidP="00B83203">
      <w:pPr>
        <w:pStyle w:val="Zkladntextodsazen31"/>
        <w:tabs>
          <w:tab w:val="left" w:pos="0"/>
          <w:tab w:val="left" w:pos="567"/>
        </w:tabs>
        <w:spacing w:before="120" w:after="0" w:line="260" w:lineRule="exact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Montáž nového potrubí bude </w:t>
      </w:r>
      <w:r w:rsidR="002A2C23">
        <w:rPr>
          <w:sz w:val="24"/>
          <w:szCs w:val="24"/>
        </w:rPr>
        <w:t>provedena přednostně ve volných trasách v topném kanálu (vedle, nad, nebo pod stávajícími rozvody TV a C). V probl</w:t>
      </w:r>
      <w:r w:rsidR="00073A19">
        <w:rPr>
          <w:sz w:val="24"/>
          <w:szCs w:val="24"/>
        </w:rPr>
        <w:t>émových</w:t>
      </w:r>
      <w:r w:rsidR="002A2C23">
        <w:rPr>
          <w:sz w:val="24"/>
          <w:szCs w:val="24"/>
        </w:rPr>
        <w:t xml:space="preserve"> místech (křížení </w:t>
      </w:r>
      <w:r w:rsidR="002A2C23">
        <w:rPr>
          <w:sz w:val="24"/>
          <w:szCs w:val="24"/>
        </w:rPr>
        <w:lastRenderedPageBreak/>
        <w:t>rozvodů, souběhy potrubí</w:t>
      </w:r>
      <w:r w:rsidR="002A1F79">
        <w:rPr>
          <w:sz w:val="24"/>
          <w:szCs w:val="24"/>
        </w:rPr>
        <w:t xml:space="preserve"> v topném kanálu</w:t>
      </w:r>
      <w:r w:rsidR="002A2C23">
        <w:rPr>
          <w:sz w:val="24"/>
          <w:szCs w:val="24"/>
        </w:rPr>
        <w:t xml:space="preserve">, </w:t>
      </w:r>
      <w:proofErr w:type="spellStart"/>
      <w:r w:rsidR="002A2C23">
        <w:rPr>
          <w:sz w:val="24"/>
          <w:szCs w:val="24"/>
        </w:rPr>
        <w:t>napojovací</w:t>
      </w:r>
      <w:proofErr w:type="spellEnd"/>
      <w:r w:rsidR="002A2C23">
        <w:rPr>
          <w:sz w:val="24"/>
          <w:szCs w:val="24"/>
        </w:rPr>
        <w:t xml:space="preserve"> místa, atd.) bude montáž </w:t>
      </w:r>
      <w:r w:rsidR="002A1F79">
        <w:rPr>
          <w:sz w:val="24"/>
          <w:szCs w:val="24"/>
        </w:rPr>
        <w:t xml:space="preserve">nových rozvodů </w:t>
      </w:r>
      <w:r w:rsidR="002A2C23">
        <w:rPr>
          <w:sz w:val="24"/>
          <w:szCs w:val="24"/>
        </w:rPr>
        <w:t xml:space="preserve">provedena při </w:t>
      </w:r>
      <w:r w:rsidR="002A1F79">
        <w:rPr>
          <w:sz w:val="24"/>
          <w:szCs w:val="24"/>
        </w:rPr>
        <w:t xml:space="preserve">plánované </w:t>
      </w:r>
      <w:r w:rsidR="002A2C23">
        <w:rPr>
          <w:sz w:val="24"/>
          <w:szCs w:val="24"/>
        </w:rPr>
        <w:t xml:space="preserve">odstávce, kdy budou provedeny demontáže </w:t>
      </w:r>
      <w:r w:rsidR="002A1F79">
        <w:rPr>
          <w:sz w:val="24"/>
          <w:szCs w:val="24"/>
        </w:rPr>
        <w:t>a do uvolněných tras bude následně provedena montáž nového rozvodu</w:t>
      </w:r>
      <w:r w:rsidR="00073A19">
        <w:rPr>
          <w:sz w:val="24"/>
          <w:szCs w:val="24"/>
        </w:rPr>
        <w:t xml:space="preserve"> TV a C</w:t>
      </w:r>
      <w:r w:rsidR="002A1F79">
        <w:rPr>
          <w:sz w:val="24"/>
          <w:szCs w:val="24"/>
        </w:rPr>
        <w:t xml:space="preserve">. </w:t>
      </w:r>
    </w:p>
    <w:p w:rsidR="00A05CA6" w:rsidRDefault="00B83203" w:rsidP="00A05CA6">
      <w:pPr>
        <w:pStyle w:val="Odstavecseseznamem"/>
        <w:tabs>
          <w:tab w:val="left" w:pos="0"/>
        </w:tabs>
        <w:spacing w:line="26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Montáž nových rozvodů lze provést např. „bez uložení“ (položení na staré odizolované rozvody TV a cirkulace) případně na provizorní uložení a při demontáži starých rozvodů bude nový zprovozněný rozvod TV a C uložen na předepsaná uložení. </w:t>
      </w:r>
      <w:r w:rsidR="002A1F79">
        <w:rPr>
          <w:sz w:val="24"/>
          <w:szCs w:val="24"/>
        </w:rPr>
        <w:t xml:space="preserve">Montáže budou provedeny tak, aby </w:t>
      </w:r>
      <w:r>
        <w:rPr>
          <w:sz w:val="24"/>
          <w:szCs w:val="24"/>
        </w:rPr>
        <w:t>odstávka teplé vody bylo co mo</w:t>
      </w:r>
      <w:r w:rsidR="00A05CA6">
        <w:rPr>
          <w:sz w:val="24"/>
          <w:szCs w:val="24"/>
        </w:rPr>
        <w:t>žná nejkratší.</w:t>
      </w:r>
    </w:p>
    <w:p w:rsidR="002A1F79" w:rsidRDefault="00A05CA6" w:rsidP="00A05CA6">
      <w:pPr>
        <w:pStyle w:val="Odstavecseseznamem"/>
        <w:tabs>
          <w:tab w:val="left" w:pos="0"/>
        </w:tabs>
        <w:spacing w:line="260" w:lineRule="exact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Předpokládaná doba odstávky pro propojení namontovaných nových rozvodů a montáž rozvodů v</w:t>
      </w:r>
      <w:r w:rsidR="00073A19">
        <w:rPr>
          <w:sz w:val="24"/>
          <w:szCs w:val="24"/>
        </w:rPr>
        <w:t> </w:t>
      </w:r>
      <w:r>
        <w:rPr>
          <w:sz w:val="24"/>
          <w:szCs w:val="24"/>
        </w:rPr>
        <w:t>probl</w:t>
      </w:r>
      <w:r w:rsidR="00073A19">
        <w:rPr>
          <w:sz w:val="24"/>
          <w:szCs w:val="24"/>
        </w:rPr>
        <w:t xml:space="preserve">émových </w:t>
      </w:r>
      <w:r w:rsidR="00BF3718">
        <w:rPr>
          <w:sz w:val="24"/>
          <w:szCs w:val="24"/>
        </w:rPr>
        <w:t xml:space="preserve">(kolizních) </w:t>
      </w:r>
      <w:r w:rsidR="00073A19">
        <w:rPr>
          <w:sz w:val="24"/>
          <w:szCs w:val="24"/>
        </w:rPr>
        <w:t xml:space="preserve">místech </w:t>
      </w:r>
      <w:r>
        <w:rPr>
          <w:sz w:val="24"/>
          <w:szCs w:val="24"/>
        </w:rPr>
        <w:t xml:space="preserve">bude cca </w:t>
      </w:r>
      <w:r w:rsidR="00BF3718">
        <w:rPr>
          <w:sz w:val="24"/>
          <w:szCs w:val="24"/>
        </w:rPr>
        <w:t>7</w:t>
      </w:r>
      <w:r>
        <w:rPr>
          <w:sz w:val="24"/>
          <w:szCs w:val="24"/>
        </w:rPr>
        <w:t xml:space="preserve"> dní.</w:t>
      </w:r>
      <w:r w:rsidR="002A1F79">
        <w:rPr>
          <w:sz w:val="24"/>
          <w:szCs w:val="24"/>
        </w:rPr>
        <w:t xml:space="preserve"> </w:t>
      </w:r>
    </w:p>
    <w:p w:rsidR="001D3C75" w:rsidRPr="00563E88" w:rsidRDefault="001D3C75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</w:rPr>
      </w:pP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  <w:u w:val="single"/>
        </w:rPr>
      </w:pPr>
      <w:r w:rsidRPr="00563E88">
        <w:rPr>
          <w:b/>
          <w:sz w:val="24"/>
          <w:szCs w:val="24"/>
        </w:rPr>
        <w:t>6.</w:t>
      </w:r>
      <w:r w:rsidRPr="00563E88">
        <w:rPr>
          <w:b/>
          <w:sz w:val="24"/>
          <w:szCs w:val="24"/>
        </w:rPr>
        <w:tab/>
      </w:r>
      <w:r w:rsidRPr="00563E88">
        <w:rPr>
          <w:b/>
          <w:sz w:val="24"/>
          <w:szCs w:val="24"/>
          <w:u w:val="single"/>
        </w:rPr>
        <w:t>Bezpečnost práce</w:t>
      </w:r>
    </w:p>
    <w:p w:rsidR="008A22B7" w:rsidRDefault="008A22B7" w:rsidP="00563E88">
      <w:pPr>
        <w:pStyle w:val="Zkladntextodsazen31"/>
        <w:tabs>
          <w:tab w:val="left" w:pos="0"/>
          <w:tab w:val="left" w:pos="567"/>
        </w:tabs>
        <w:spacing w:before="240" w:after="0" w:line="260" w:lineRule="exact"/>
        <w:ind w:left="0"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 xml:space="preserve">Při všech prováděných pracích budou dodržovány platné ČSN a prováděcí předpisy pro jednotlivé postupy.  Na stavbě musí být dodržováno </w:t>
      </w:r>
      <w:r w:rsidRPr="00563E88">
        <w:rPr>
          <w:b/>
          <w:sz w:val="24"/>
          <w:szCs w:val="24"/>
        </w:rPr>
        <w:t>v celém rozsahu</w:t>
      </w:r>
      <w:r w:rsidRPr="00563E88">
        <w:rPr>
          <w:sz w:val="24"/>
          <w:szCs w:val="24"/>
        </w:rPr>
        <w:t xml:space="preserve"> nařízení vlády 591/2006 Sb. o požadavcích na bezpečnost a ochranu zdraví při práci na staveništích a zákon 309/2006 Sb., kterým se upravují další požadavky bezpečnosti a ochrany zdraví při práci v pracovněprávních vztazích a o zajištění bezpečnosti a ochrany zdraví při činnosti nebo poskytování služeb mimo pracovněprávní vztahy (zákon o zajištění dalších podmínek bezpečnosti a ochrany zdraví při práci).</w:t>
      </w: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 w:firstLine="567"/>
        <w:rPr>
          <w:sz w:val="24"/>
          <w:szCs w:val="24"/>
        </w:rPr>
      </w:pP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  <w:u w:val="single"/>
        </w:rPr>
      </w:pPr>
      <w:r w:rsidRPr="00563E88">
        <w:rPr>
          <w:b/>
          <w:sz w:val="24"/>
          <w:szCs w:val="24"/>
        </w:rPr>
        <w:t>7.</w:t>
      </w:r>
      <w:r w:rsidRPr="00563E88">
        <w:rPr>
          <w:b/>
          <w:sz w:val="24"/>
          <w:szCs w:val="24"/>
        </w:rPr>
        <w:tab/>
      </w:r>
      <w:r w:rsidRPr="00563E88">
        <w:rPr>
          <w:b/>
          <w:sz w:val="24"/>
          <w:szCs w:val="24"/>
          <w:u w:val="single"/>
        </w:rPr>
        <w:t>Protipožární zabezpečení stavby</w:t>
      </w: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before="240" w:after="0" w:line="260" w:lineRule="exact"/>
        <w:ind w:left="0" w:firstLine="567"/>
        <w:jc w:val="both"/>
        <w:rPr>
          <w:sz w:val="24"/>
          <w:szCs w:val="24"/>
        </w:rPr>
      </w:pPr>
      <w:r w:rsidRPr="00563E88">
        <w:rPr>
          <w:sz w:val="24"/>
          <w:szCs w:val="24"/>
        </w:rPr>
        <w:t>Dodavatel musí zajistit možnost bezpečného použití svařovacích agregátů pro plastové potrubí. Dále je povinen provést vyškolení montážních pracovníků o bezpečnosti při montážních pracích prováděných na stávajícím zařízení, které je v provozu.</w:t>
      </w:r>
    </w:p>
    <w:p w:rsidR="003E6C9D" w:rsidRDefault="003E6C9D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</w:rPr>
      </w:pPr>
    </w:p>
    <w:p w:rsidR="008A22B7" w:rsidRPr="00563E88" w:rsidRDefault="008A22B7" w:rsidP="00563E88">
      <w:pPr>
        <w:pStyle w:val="Zkladntextodsazen31"/>
        <w:tabs>
          <w:tab w:val="left" w:pos="0"/>
          <w:tab w:val="left" w:pos="567"/>
        </w:tabs>
        <w:spacing w:after="0" w:line="260" w:lineRule="exact"/>
        <w:ind w:left="0"/>
        <w:rPr>
          <w:b/>
          <w:sz w:val="24"/>
          <w:szCs w:val="24"/>
          <w:u w:val="single"/>
        </w:rPr>
      </w:pPr>
      <w:r w:rsidRPr="00563E88">
        <w:rPr>
          <w:b/>
          <w:sz w:val="24"/>
          <w:szCs w:val="24"/>
        </w:rPr>
        <w:t>8.</w:t>
      </w:r>
      <w:r w:rsidRPr="00563E88">
        <w:rPr>
          <w:b/>
          <w:sz w:val="24"/>
          <w:szCs w:val="24"/>
        </w:rPr>
        <w:tab/>
      </w:r>
      <w:r w:rsidRPr="00563E88">
        <w:rPr>
          <w:b/>
          <w:sz w:val="24"/>
          <w:szCs w:val="24"/>
          <w:u w:val="single"/>
        </w:rPr>
        <w:t>Péče o životní prostředí</w:t>
      </w:r>
    </w:p>
    <w:p w:rsidR="008A22B7" w:rsidRDefault="008A22B7" w:rsidP="00563E88">
      <w:pPr>
        <w:pStyle w:val="Zkladntextodsazen31"/>
        <w:tabs>
          <w:tab w:val="left" w:pos="0"/>
        </w:tabs>
        <w:spacing w:before="240" w:after="0" w:line="260" w:lineRule="exact"/>
        <w:ind w:left="0" w:firstLine="567"/>
        <w:rPr>
          <w:sz w:val="24"/>
          <w:szCs w:val="24"/>
        </w:rPr>
      </w:pPr>
      <w:r w:rsidRPr="00563E88">
        <w:rPr>
          <w:sz w:val="24"/>
          <w:szCs w:val="24"/>
        </w:rPr>
        <w:t>Stavba nevyžaduje speciální protihlukové úpravy k zamezení pronikání hluku z okolí. Objekt výstavby sám nezatěžuje okolí nadměrným hlukem.</w:t>
      </w:r>
    </w:p>
    <w:p w:rsidR="003E6C9D" w:rsidRDefault="003E6C9D" w:rsidP="008A22B7">
      <w:pPr>
        <w:pStyle w:val="Nadpis1"/>
        <w:spacing w:line="280" w:lineRule="exact"/>
        <w:rPr>
          <w:szCs w:val="24"/>
        </w:rPr>
      </w:pPr>
    </w:p>
    <w:p w:rsidR="008A22B7" w:rsidRPr="00BA229E" w:rsidRDefault="008A22B7" w:rsidP="008A22B7">
      <w:pPr>
        <w:pStyle w:val="Nadpis1"/>
        <w:spacing w:line="280" w:lineRule="exact"/>
        <w:rPr>
          <w:szCs w:val="24"/>
        </w:rPr>
      </w:pPr>
      <w:r>
        <w:rPr>
          <w:szCs w:val="24"/>
        </w:rPr>
        <w:t>9</w:t>
      </w:r>
      <w:r w:rsidRPr="00BA229E">
        <w:rPr>
          <w:szCs w:val="24"/>
        </w:rPr>
        <w:t>. Stavební úpravy</w:t>
      </w:r>
    </w:p>
    <w:p w:rsidR="008A22B7" w:rsidRPr="00A73999" w:rsidRDefault="008A22B7" w:rsidP="00563E88">
      <w:pPr>
        <w:spacing w:before="120" w:line="280" w:lineRule="exact"/>
        <w:ind w:firstLine="567"/>
        <w:jc w:val="both"/>
        <w:rPr>
          <w:sz w:val="24"/>
          <w:szCs w:val="24"/>
        </w:rPr>
      </w:pPr>
      <w:r w:rsidRPr="00A73999">
        <w:rPr>
          <w:sz w:val="24"/>
          <w:szCs w:val="24"/>
        </w:rPr>
        <w:t>Jedná se o výměnu stávající</w:t>
      </w:r>
      <w:r w:rsidR="00A73999" w:rsidRPr="00A73999">
        <w:rPr>
          <w:sz w:val="24"/>
          <w:szCs w:val="24"/>
        </w:rPr>
        <w:t>ho</w:t>
      </w:r>
      <w:r w:rsidRPr="00A73999">
        <w:rPr>
          <w:sz w:val="24"/>
          <w:szCs w:val="24"/>
        </w:rPr>
        <w:t xml:space="preserve"> </w:t>
      </w:r>
      <w:r w:rsidR="00073A19">
        <w:rPr>
          <w:sz w:val="24"/>
          <w:szCs w:val="24"/>
        </w:rPr>
        <w:t>litinového</w:t>
      </w:r>
      <w:r w:rsidRPr="00A73999">
        <w:rPr>
          <w:sz w:val="24"/>
          <w:szCs w:val="24"/>
        </w:rPr>
        <w:t xml:space="preserve"> poklop</w:t>
      </w:r>
      <w:r w:rsidR="00A73999" w:rsidRPr="00A73999">
        <w:rPr>
          <w:sz w:val="24"/>
          <w:szCs w:val="24"/>
        </w:rPr>
        <w:t>u</w:t>
      </w:r>
      <w:r w:rsidRPr="00A73999">
        <w:rPr>
          <w:sz w:val="24"/>
          <w:szCs w:val="24"/>
        </w:rPr>
        <w:t xml:space="preserve"> (</w:t>
      </w:r>
      <w:r w:rsidR="00A73999" w:rsidRPr="00A73999">
        <w:rPr>
          <w:sz w:val="24"/>
          <w:szCs w:val="24"/>
        </w:rPr>
        <w:t>odvzdušňovací šachta)</w:t>
      </w:r>
      <w:r w:rsidRPr="00A73999">
        <w:rPr>
          <w:sz w:val="24"/>
          <w:szCs w:val="24"/>
        </w:rPr>
        <w:t xml:space="preserve"> </w:t>
      </w:r>
      <w:r w:rsidR="00A73999" w:rsidRPr="00A73999">
        <w:rPr>
          <w:sz w:val="22"/>
          <w:szCs w:val="22"/>
        </w:rPr>
        <w:t>ø</w:t>
      </w:r>
      <w:r w:rsidR="00A73999" w:rsidRPr="00A73999">
        <w:rPr>
          <w:sz w:val="24"/>
          <w:szCs w:val="24"/>
        </w:rPr>
        <w:t>600</w:t>
      </w:r>
      <w:r w:rsidRPr="00A73999">
        <w:rPr>
          <w:sz w:val="24"/>
          <w:szCs w:val="24"/>
        </w:rPr>
        <w:t xml:space="preserve"> mm umístěn</w:t>
      </w:r>
      <w:r w:rsidR="00A73999">
        <w:rPr>
          <w:sz w:val="24"/>
          <w:szCs w:val="24"/>
        </w:rPr>
        <w:t>ého</w:t>
      </w:r>
      <w:r w:rsidRPr="00A73999">
        <w:rPr>
          <w:sz w:val="24"/>
          <w:szCs w:val="24"/>
        </w:rPr>
        <w:t xml:space="preserve"> </w:t>
      </w:r>
      <w:r w:rsidR="00A73999">
        <w:rPr>
          <w:sz w:val="24"/>
          <w:szCs w:val="24"/>
        </w:rPr>
        <w:t>v nejvyšším bodě trasy topného kanálu</w:t>
      </w:r>
      <w:r w:rsidRPr="00A73999">
        <w:rPr>
          <w:sz w:val="24"/>
          <w:szCs w:val="24"/>
        </w:rPr>
        <w:t xml:space="preserve">. Umístění </w:t>
      </w:r>
      <w:r w:rsidR="00A73999">
        <w:rPr>
          <w:sz w:val="24"/>
          <w:szCs w:val="24"/>
        </w:rPr>
        <w:t xml:space="preserve">odvzdušňovací </w:t>
      </w:r>
      <w:r w:rsidRPr="00A73999">
        <w:rPr>
          <w:sz w:val="24"/>
          <w:szCs w:val="24"/>
        </w:rPr>
        <w:t>šach</w:t>
      </w:r>
      <w:r w:rsidR="00A73999">
        <w:rPr>
          <w:sz w:val="24"/>
          <w:szCs w:val="24"/>
        </w:rPr>
        <w:t xml:space="preserve">ty </w:t>
      </w:r>
      <w:r w:rsidRPr="00A73999">
        <w:rPr>
          <w:sz w:val="24"/>
          <w:szCs w:val="24"/>
        </w:rPr>
        <w:t>viz.</w:t>
      </w:r>
      <w:r w:rsidR="00A73999">
        <w:rPr>
          <w:sz w:val="24"/>
          <w:szCs w:val="24"/>
        </w:rPr>
        <w:t xml:space="preserve"> </w:t>
      </w:r>
      <w:r w:rsidRPr="00A73999">
        <w:rPr>
          <w:sz w:val="24"/>
          <w:szCs w:val="24"/>
        </w:rPr>
        <w:t>výkresová</w:t>
      </w:r>
      <w:r w:rsidR="00A73999">
        <w:rPr>
          <w:sz w:val="24"/>
          <w:szCs w:val="24"/>
        </w:rPr>
        <w:t xml:space="preserve"> </w:t>
      </w:r>
      <w:r w:rsidRPr="00A73999">
        <w:rPr>
          <w:sz w:val="24"/>
          <w:szCs w:val="24"/>
        </w:rPr>
        <w:t>část projektové dokumentace. V PD jsou dále řešeny opravy stávajících prostupů potrubí stavebními konstrukcemi - uzavření, zazdění, zahlazení, začištění a nová výmalba (bílá barva)</w:t>
      </w:r>
      <w:r w:rsidR="00A73999">
        <w:rPr>
          <w:sz w:val="24"/>
          <w:szCs w:val="24"/>
        </w:rPr>
        <w:t>.</w:t>
      </w:r>
      <w:r w:rsidRPr="00A73999">
        <w:rPr>
          <w:sz w:val="24"/>
          <w:szCs w:val="24"/>
        </w:rPr>
        <w:t xml:space="preserve">  </w:t>
      </w:r>
    </w:p>
    <w:p w:rsidR="008A22B7" w:rsidRPr="00510D07" w:rsidRDefault="008A22B7" w:rsidP="00652AF0">
      <w:pPr>
        <w:tabs>
          <w:tab w:val="left" w:pos="0"/>
          <w:tab w:val="left" w:pos="567"/>
        </w:tabs>
        <w:spacing w:before="200" w:line="260" w:lineRule="exact"/>
        <w:ind w:firstLine="567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v</w:t>
      </w:r>
      <w:r w:rsidRPr="00510D07">
        <w:rPr>
          <w:rFonts w:cs="Arial"/>
          <w:b/>
          <w:sz w:val="24"/>
          <w:szCs w:val="24"/>
        </w:rPr>
        <w:t>ětev č. 1 (</w:t>
      </w:r>
      <w:r w:rsidR="00A73999">
        <w:rPr>
          <w:rFonts w:cs="Arial"/>
          <w:b/>
          <w:sz w:val="24"/>
          <w:szCs w:val="24"/>
        </w:rPr>
        <w:t>VS21a</w:t>
      </w:r>
      <w:r w:rsidRPr="00510D07">
        <w:rPr>
          <w:rFonts w:cs="Arial"/>
          <w:b/>
          <w:sz w:val="24"/>
          <w:szCs w:val="24"/>
        </w:rPr>
        <w:t>) - kolektor z VS 2</w:t>
      </w:r>
      <w:r w:rsidR="00A73999">
        <w:rPr>
          <w:rFonts w:cs="Arial"/>
          <w:b/>
          <w:sz w:val="24"/>
          <w:szCs w:val="24"/>
        </w:rPr>
        <w:t>1a</w:t>
      </w:r>
    </w:p>
    <w:p w:rsidR="002E7512" w:rsidRDefault="002E7512" w:rsidP="002E7512">
      <w:pPr>
        <w:spacing w:before="120"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OŠ1 </w:t>
      </w:r>
      <w:r w:rsidR="00537C69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537C69">
        <w:rPr>
          <w:sz w:val="24"/>
          <w:szCs w:val="24"/>
        </w:rPr>
        <w:t xml:space="preserve">odvzdušňovací </w:t>
      </w:r>
      <w:r>
        <w:rPr>
          <w:sz w:val="24"/>
          <w:szCs w:val="24"/>
        </w:rPr>
        <w:t xml:space="preserve">šachta </w:t>
      </w:r>
      <w:r w:rsidRPr="00A73999">
        <w:rPr>
          <w:sz w:val="22"/>
          <w:szCs w:val="22"/>
        </w:rPr>
        <w:t>ø</w:t>
      </w:r>
      <w:r w:rsidRPr="00A73999">
        <w:rPr>
          <w:sz w:val="24"/>
          <w:szCs w:val="24"/>
        </w:rPr>
        <w:t xml:space="preserve">600 mm </w:t>
      </w:r>
      <w:r>
        <w:rPr>
          <w:sz w:val="24"/>
          <w:szCs w:val="24"/>
        </w:rPr>
        <w:t>(1 ks)</w:t>
      </w:r>
    </w:p>
    <w:p w:rsidR="00354D25" w:rsidRPr="00BA229E" w:rsidRDefault="00354D25" w:rsidP="008A22B7">
      <w:pPr>
        <w:spacing w:line="280" w:lineRule="exact"/>
        <w:rPr>
          <w:b/>
          <w:sz w:val="24"/>
          <w:szCs w:val="24"/>
          <w:u w:val="single"/>
        </w:rPr>
      </w:pPr>
    </w:p>
    <w:p w:rsidR="008A22B7" w:rsidRPr="00BA229E" w:rsidRDefault="008A22B7" w:rsidP="008A22B7">
      <w:pPr>
        <w:pStyle w:val="Zkladntext"/>
        <w:spacing w:after="0" w:line="280" w:lineRule="exact"/>
        <w:rPr>
          <w:sz w:val="24"/>
          <w:szCs w:val="24"/>
        </w:rPr>
      </w:pPr>
      <w:r w:rsidRPr="00BA229E">
        <w:rPr>
          <w:b/>
          <w:i/>
          <w:sz w:val="24"/>
          <w:szCs w:val="24"/>
          <w:u w:val="single"/>
        </w:rPr>
        <w:t xml:space="preserve">Zemní práce </w:t>
      </w:r>
    </w:p>
    <w:p w:rsidR="008A22B7" w:rsidRDefault="008A22B7" w:rsidP="002E7512">
      <w:pPr>
        <w:pStyle w:val="Zkladntext"/>
        <w:spacing w:before="120" w:after="0"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Jedná se o drobné z</w:t>
      </w:r>
      <w:r w:rsidRPr="00BA229E">
        <w:rPr>
          <w:sz w:val="24"/>
          <w:szCs w:val="24"/>
        </w:rPr>
        <w:t>emní práce</w:t>
      </w:r>
      <w:r>
        <w:rPr>
          <w:sz w:val="24"/>
          <w:szCs w:val="24"/>
        </w:rPr>
        <w:t>:</w:t>
      </w:r>
    </w:p>
    <w:p w:rsidR="008A22B7" w:rsidRDefault="008A22B7" w:rsidP="002E7512">
      <w:pPr>
        <w:pStyle w:val="Zkladntext"/>
        <w:spacing w:before="120" w:after="0" w:line="280" w:lineRule="exact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Odstranění živičného podkladu v šířce 100 mm kolem ocelového poklopu </w:t>
      </w:r>
      <w:r w:rsidR="002E7512" w:rsidRPr="00A73999">
        <w:rPr>
          <w:sz w:val="24"/>
          <w:szCs w:val="24"/>
        </w:rPr>
        <w:t xml:space="preserve">(odvzdušňovací šachta) </w:t>
      </w:r>
      <w:r w:rsidR="002E7512" w:rsidRPr="00A73999">
        <w:rPr>
          <w:sz w:val="22"/>
          <w:szCs w:val="22"/>
        </w:rPr>
        <w:t>ø</w:t>
      </w:r>
      <w:r w:rsidR="002E7512" w:rsidRPr="00A73999">
        <w:rPr>
          <w:sz w:val="24"/>
          <w:szCs w:val="24"/>
        </w:rPr>
        <w:t>600 mm</w:t>
      </w:r>
      <w:r>
        <w:rPr>
          <w:sz w:val="24"/>
          <w:szCs w:val="24"/>
        </w:rPr>
        <w:t xml:space="preserve"> instalovaného v asfaltovém chodníku. </w:t>
      </w:r>
    </w:p>
    <w:p w:rsidR="008A22B7" w:rsidRPr="00BA229E" w:rsidRDefault="008A22B7" w:rsidP="002E7512">
      <w:pPr>
        <w:pStyle w:val="Zkladntext"/>
        <w:spacing w:before="120" w:after="0" w:line="280" w:lineRule="exact"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Výkopové práce, obnažení kolem betonového tělesa vstupu</w:t>
      </w:r>
      <w:r w:rsidR="002E7512">
        <w:rPr>
          <w:sz w:val="24"/>
          <w:szCs w:val="24"/>
        </w:rPr>
        <w:t xml:space="preserve"> šachty</w:t>
      </w:r>
      <w:r>
        <w:rPr>
          <w:sz w:val="24"/>
          <w:szCs w:val="24"/>
        </w:rPr>
        <w:t xml:space="preserve"> „komínku“ do hloubky cca 0,25 m. </w:t>
      </w:r>
      <w:r w:rsidRPr="00BA229E">
        <w:rPr>
          <w:sz w:val="24"/>
          <w:szCs w:val="24"/>
        </w:rPr>
        <w:t xml:space="preserve">Část výkopku bude použita na terénní úpravy v okolí </w:t>
      </w:r>
      <w:r>
        <w:rPr>
          <w:sz w:val="24"/>
          <w:szCs w:val="24"/>
        </w:rPr>
        <w:t>nového betonového tělesa poklopu a větracího otvoru</w:t>
      </w:r>
      <w:r w:rsidRPr="00BA229E">
        <w:rPr>
          <w:sz w:val="24"/>
          <w:szCs w:val="24"/>
        </w:rPr>
        <w:t>, ostatní zemina bude odvezena na řízenou skládku. Kvalitnější zemina bude skryta a deponována na pozemku.</w:t>
      </w:r>
    </w:p>
    <w:p w:rsidR="002E7512" w:rsidRDefault="008A22B7" w:rsidP="002E7512">
      <w:pPr>
        <w:pStyle w:val="Zkladntext"/>
        <w:spacing w:after="0" w:line="280" w:lineRule="exact"/>
        <w:ind w:firstLine="567"/>
        <w:jc w:val="both"/>
        <w:rPr>
          <w:sz w:val="24"/>
          <w:szCs w:val="24"/>
        </w:rPr>
      </w:pPr>
      <w:r w:rsidRPr="00BA229E">
        <w:rPr>
          <w:sz w:val="24"/>
          <w:szCs w:val="24"/>
        </w:rPr>
        <w:t xml:space="preserve">Po skončení stavebních prací se </w:t>
      </w:r>
      <w:r w:rsidR="002E7512">
        <w:rPr>
          <w:sz w:val="24"/>
          <w:szCs w:val="24"/>
        </w:rPr>
        <w:t xml:space="preserve">provede oprava asfaltového chodníku kolem </w:t>
      </w:r>
      <w:r w:rsidR="00537C69">
        <w:rPr>
          <w:sz w:val="24"/>
          <w:szCs w:val="24"/>
        </w:rPr>
        <w:t xml:space="preserve">nového </w:t>
      </w:r>
      <w:r w:rsidR="00537C69">
        <w:rPr>
          <w:sz w:val="24"/>
          <w:szCs w:val="24"/>
        </w:rPr>
        <w:lastRenderedPageBreak/>
        <w:t>poklopu odvzdušňovací šachty.</w:t>
      </w:r>
    </w:p>
    <w:p w:rsidR="008A22B7" w:rsidRPr="00DC5AB0" w:rsidRDefault="008A22B7" w:rsidP="002E7512">
      <w:pPr>
        <w:pStyle w:val="Normln1"/>
        <w:spacing w:line="280" w:lineRule="exact"/>
        <w:ind w:firstLine="567"/>
        <w:rPr>
          <w:rFonts w:cs="Times New Roman"/>
          <w:b/>
          <w:sz w:val="24"/>
          <w:szCs w:val="24"/>
        </w:rPr>
      </w:pPr>
      <w:r w:rsidRPr="00DC5AB0">
        <w:rPr>
          <w:rFonts w:cs="Times New Roman"/>
          <w:sz w:val="24"/>
          <w:szCs w:val="24"/>
        </w:rPr>
        <w:t>Betonové těleso (obruba</w:t>
      </w:r>
      <w:r>
        <w:rPr>
          <w:rFonts w:cs="Times New Roman"/>
          <w:sz w:val="24"/>
          <w:szCs w:val="24"/>
        </w:rPr>
        <w:t xml:space="preserve"> vstupu do šachty) bude vybouráno do hloubky 2</w:t>
      </w:r>
      <w:r w:rsidR="00537C69">
        <w:rPr>
          <w:rFonts w:cs="Times New Roman"/>
          <w:sz w:val="24"/>
          <w:szCs w:val="24"/>
        </w:rPr>
        <w:t>5</w:t>
      </w:r>
      <w:r>
        <w:rPr>
          <w:rFonts w:cs="Times New Roman"/>
          <w:sz w:val="24"/>
          <w:szCs w:val="24"/>
        </w:rPr>
        <w:t xml:space="preserve">0 mm. </w:t>
      </w:r>
      <w:r>
        <w:rPr>
          <w:rFonts w:cs="Times New Roman"/>
          <w:b/>
          <w:sz w:val="24"/>
          <w:szCs w:val="24"/>
        </w:rPr>
        <w:t xml:space="preserve"> </w:t>
      </w:r>
      <w:r w:rsidRPr="00DC5AB0">
        <w:rPr>
          <w:rFonts w:cs="Times New Roman"/>
          <w:b/>
          <w:sz w:val="24"/>
          <w:szCs w:val="24"/>
        </w:rPr>
        <w:t xml:space="preserve">   </w:t>
      </w:r>
    </w:p>
    <w:p w:rsidR="008A22B7" w:rsidRDefault="008A22B7" w:rsidP="002E7512">
      <w:pPr>
        <w:pStyle w:val="Normln1"/>
        <w:spacing w:line="280" w:lineRule="exact"/>
        <w:ind w:firstLine="567"/>
        <w:rPr>
          <w:rFonts w:cs="Times New Roman"/>
          <w:b/>
          <w:sz w:val="24"/>
          <w:szCs w:val="24"/>
        </w:rPr>
      </w:pPr>
    </w:p>
    <w:p w:rsidR="00162044" w:rsidRDefault="00162044" w:rsidP="002E7512">
      <w:pPr>
        <w:pStyle w:val="Normln1"/>
        <w:spacing w:line="280" w:lineRule="exact"/>
        <w:ind w:firstLine="567"/>
        <w:rPr>
          <w:rFonts w:cs="Times New Roman"/>
          <w:b/>
          <w:sz w:val="24"/>
          <w:szCs w:val="24"/>
        </w:rPr>
      </w:pPr>
    </w:p>
    <w:p w:rsidR="00162044" w:rsidRDefault="00162044" w:rsidP="002E7512">
      <w:pPr>
        <w:pStyle w:val="Normln1"/>
        <w:spacing w:line="280" w:lineRule="exact"/>
        <w:ind w:firstLine="567"/>
        <w:rPr>
          <w:rFonts w:cs="Times New Roman"/>
          <w:b/>
          <w:sz w:val="24"/>
          <w:szCs w:val="24"/>
        </w:rPr>
      </w:pPr>
    </w:p>
    <w:p w:rsidR="00162044" w:rsidRDefault="00162044" w:rsidP="002E7512">
      <w:pPr>
        <w:pStyle w:val="Normln1"/>
        <w:spacing w:line="280" w:lineRule="exact"/>
        <w:ind w:firstLine="567"/>
        <w:rPr>
          <w:rFonts w:cs="Times New Roman"/>
          <w:b/>
          <w:sz w:val="24"/>
          <w:szCs w:val="24"/>
        </w:rPr>
      </w:pPr>
    </w:p>
    <w:p w:rsidR="00162044" w:rsidRPr="00BA229E" w:rsidRDefault="00162044" w:rsidP="002E7512">
      <w:pPr>
        <w:pStyle w:val="Normln1"/>
        <w:spacing w:line="280" w:lineRule="exact"/>
        <w:ind w:firstLine="567"/>
        <w:rPr>
          <w:rFonts w:cs="Times New Roman"/>
          <w:b/>
          <w:sz w:val="24"/>
          <w:szCs w:val="24"/>
        </w:rPr>
      </w:pPr>
    </w:p>
    <w:p w:rsidR="008A22B7" w:rsidRPr="00BA229E" w:rsidRDefault="008A22B7" w:rsidP="008A22B7">
      <w:pPr>
        <w:pStyle w:val="Normln1"/>
        <w:spacing w:line="280" w:lineRule="exact"/>
        <w:rPr>
          <w:rFonts w:cs="Times New Roman"/>
          <w:sz w:val="24"/>
          <w:szCs w:val="24"/>
          <w:u w:val="single"/>
        </w:rPr>
      </w:pPr>
      <w:r w:rsidRPr="00BA229E">
        <w:rPr>
          <w:rFonts w:cs="Times New Roman"/>
          <w:b/>
          <w:i/>
          <w:sz w:val="24"/>
          <w:szCs w:val="24"/>
          <w:u w:val="single"/>
        </w:rPr>
        <w:t>Svislé a vodorovné konstrukce</w:t>
      </w:r>
    </w:p>
    <w:p w:rsidR="008A22B7" w:rsidRPr="00DC5AB0" w:rsidRDefault="008A22B7" w:rsidP="008A22B7">
      <w:pPr>
        <w:tabs>
          <w:tab w:val="left" w:pos="709"/>
        </w:tabs>
        <w:spacing w:before="120" w:line="280" w:lineRule="exact"/>
        <w:rPr>
          <w:b/>
          <w:sz w:val="24"/>
          <w:szCs w:val="24"/>
        </w:rPr>
      </w:pPr>
      <w:r w:rsidRPr="00BA229E">
        <w:rPr>
          <w:sz w:val="24"/>
          <w:szCs w:val="24"/>
        </w:rPr>
        <w:tab/>
      </w:r>
      <w:r w:rsidRPr="00DC5AB0">
        <w:rPr>
          <w:b/>
          <w:sz w:val="24"/>
          <w:szCs w:val="24"/>
        </w:rPr>
        <w:t xml:space="preserve">zabudování </w:t>
      </w:r>
      <w:r w:rsidR="00537C69">
        <w:rPr>
          <w:b/>
          <w:sz w:val="24"/>
          <w:szCs w:val="24"/>
        </w:rPr>
        <w:t>kompozitních</w:t>
      </w:r>
      <w:r w:rsidRPr="00DC5AB0">
        <w:rPr>
          <w:b/>
          <w:sz w:val="24"/>
          <w:szCs w:val="24"/>
        </w:rPr>
        <w:t xml:space="preserve"> rámů vstupů</w:t>
      </w:r>
    </w:p>
    <w:p w:rsidR="008A22B7" w:rsidRDefault="008A22B7" w:rsidP="008A22B7">
      <w:pPr>
        <w:tabs>
          <w:tab w:val="left" w:pos="709"/>
        </w:tabs>
        <w:spacing w:before="80" w:line="280" w:lineRule="exact"/>
        <w:jc w:val="both"/>
        <w:rPr>
          <w:sz w:val="24"/>
          <w:szCs w:val="24"/>
        </w:rPr>
      </w:pPr>
      <w:r w:rsidRPr="00BA229E">
        <w:rPr>
          <w:sz w:val="24"/>
          <w:szCs w:val="24"/>
        </w:rPr>
        <w:tab/>
      </w:r>
      <w:r>
        <w:rPr>
          <w:sz w:val="24"/>
          <w:szCs w:val="24"/>
        </w:rPr>
        <w:t xml:space="preserve">Do stávajícího odbouraného tělesa vstupu </w:t>
      </w:r>
      <w:r w:rsidR="00537C69">
        <w:rPr>
          <w:sz w:val="24"/>
          <w:szCs w:val="24"/>
        </w:rPr>
        <w:t>odvzdušňovací šachty</w:t>
      </w:r>
      <w:r>
        <w:rPr>
          <w:sz w:val="24"/>
          <w:szCs w:val="24"/>
        </w:rPr>
        <w:t xml:space="preserve"> budou zabudovány nové </w:t>
      </w:r>
      <w:r w:rsidR="00537C69">
        <w:rPr>
          <w:sz w:val="24"/>
          <w:szCs w:val="24"/>
        </w:rPr>
        <w:t xml:space="preserve">kompozitní </w:t>
      </w:r>
      <w:r>
        <w:rPr>
          <w:sz w:val="24"/>
          <w:szCs w:val="24"/>
        </w:rPr>
        <w:t xml:space="preserve">konstrukce (rámy poklopů </w:t>
      </w:r>
      <w:r w:rsidR="00537C69">
        <w:rPr>
          <w:sz w:val="24"/>
          <w:szCs w:val="24"/>
        </w:rPr>
        <w:t>C250</w:t>
      </w:r>
      <w:r>
        <w:rPr>
          <w:sz w:val="24"/>
          <w:szCs w:val="24"/>
        </w:rPr>
        <w:t xml:space="preserve">). Vrchní věncová konstrukce „komínku“ </w:t>
      </w:r>
      <w:r w:rsidRPr="00BA229E">
        <w:rPr>
          <w:sz w:val="24"/>
          <w:szCs w:val="24"/>
        </w:rPr>
        <w:t>je navržena z</w:t>
      </w:r>
      <w:r>
        <w:rPr>
          <w:sz w:val="24"/>
          <w:szCs w:val="24"/>
        </w:rPr>
        <w:t> </w:t>
      </w:r>
      <w:r w:rsidRPr="00BA229E">
        <w:rPr>
          <w:sz w:val="24"/>
          <w:szCs w:val="24"/>
        </w:rPr>
        <w:t>železobeton</w:t>
      </w:r>
      <w:r>
        <w:rPr>
          <w:sz w:val="24"/>
          <w:szCs w:val="24"/>
        </w:rPr>
        <w:t xml:space="preserve">u </w:t>
      </w:r>
      <w:r w:rsidRPr="00BA229E">
        <w:rPr>
          <w:sz w:val="24"/>
          <w:szCs w:val="24"/>
        </w:rPr>
        <w:t>C 25/30 XC2. Vyztužení bude provedeno armovacími pruty (1</w:t>
      </w:r>
      <w:r>
        <w:rPr>
          <w:sz w:val="24"/>
          <w:szCs w:val="24"/>
        </w:rPr>
        <w:t>0</w:t>
      </w:r>
      <w:r w:rsidRPr="00BA229E">
        <w:rPr>
          <w:sz w:val="24"/>
          <w:szCs w:val="24"/>
        </w:rPr>
        <w:t xml:space="preserve"> mm), které budou ukotveny do stávajícího tělesa </w:t>
      </w:r>
      <w:r w:rsidR="00537C69">
        <w:rPr>
          <w:sz w:val="24"/>
          <w:szCs w:val="24"/>
        </w:rPr>
        <w:t xml:space="preserve">odvzdušňovací </w:t>
      </w:r>
      <w:r w:rsidRPr="00BA229E">
        <w:rPr>
          <w:sz w:val="24"/>
          <w:szCs w:val="24"/>
        </w:rPr>
        <w:t xml:space="preserve">šachty. Krytí výztuže bude min 30 mm. </w:t>
      </w:r>
      <w:r>
        <w:rPr>
          <w:sz w:val="24"/>
          <w:szCs w:val="24"/>
        </w:rPr>
        <w:t>Nová ko</w:t>
      </w:r>
      <w:r w:rsidRPr="00BA229E">
        <w:rPr>
          <w:sz w:val="24"/>
          <w:szCs w:val="24"/>
        </w:rPr>
        <w:t>nstrukce komínku bude chráněna proti zemní vlhkosti.</w:t>
      </w:r>
    </w:p>
    <w:p w:rsidR="008A22B7" w:rsidRPr="006817A3" w:rsidRDefault="008A22B7" w:rsidP="008A22B7">
      <w:pPr>
        <w:tabs>
          <w:tab w:val="left" w:pos="709"/>
        </w:tabs>
        <w:spacing w:before="200" w:line="280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6817A3">
        <w:rPr>
          <w:b/>
          <w:sz w:val="24"/>
          <w:szCs w:val="24"/>
        </w:rPr>
        <w:t>uzavření, zazdění prostupů potrubí stěnami</w:t>
      </w:r>
    </w:p>
    <w:p w:rsidR="008A22B7" w:rsidRPr="006817A3" w:rsidRDefault="008A22B7" w:rsidP="001D3C75">
      <w:pPr>
        <w:spacing w:before="120" w:line="280" w:lineRule="exact"/>
        <w:ind w:firstLine="709"/>
        <w:jc w:val="both"/>
        <w:rPr>
          <w:sz w:val="24"/>
          <w:szCs w:val="24"/>
        </w:rPr>
      </w:pPr>
      <w:r w:rsidRPr="006817A3">
        <w:rPr>
          <w:sz w:val="24"/>
          <w:szCs w:val="24"/>
        </w:rPr>
        <w:t>Po montáži potrubí (po zkouškách) budou provedeny opravy stávajících prostupů potrubí stavebními konstrukcemi - uzavření, zazdění, zahlazení, začištění a nová výmalba (bílá barva). Vyzdění kolem kruhových prostupů (izolované potrubí) bude provedeno vápenocementovou směsí s vrchní omítkou a vrchním bílím nátěrem. Jedná se stavební prostupy do napojených objektů z</w:t>
      </w:r>
      <w:r w:rsidR="00537C69" w:rsidRPr="006817A3">
        <w:rPr>
          <w:sz w:val="24"/>
          <w:szCs w:val="24"/>
        </w:rPr>
        <w:t> topného kanálu</w:t>
      </w:r>
      <w:r w:rsidRPr="006817A3">
        <w:rPr>
          <w:sz w:val="24"/>
          <w:szCs w:val="24"/>
        </w:rPr>
        <w:t xml:space="preserve"> VS </w:t>
      </w:r>
      <w:r w:rsidR="00E45C2A" w:rsidRPr="006817A3">
        <w:rPr>
          <w:sz w:val="24"/>
          <w:szCs w:val="24"/>
        </w:rPr>
        <w:t>2</w:t>
      </w:r>
      <w:r w:rsidR="00537C69" w:rsidRPr="006817A3">
        <w:rPr>
          <w:sz w:val="24"/>
          <w:szCs w:val="24"/>
        </w:rPr>
        <w:t>1a</w:t>
      </w:r>
      <w:r w:rsidRPr="006817A3">
        <w:rPr>
          <w:sz w:val="24"/>
          <w:szCs w:val="24"/>
        </w:rPr>
        <w:t>.</w:t>
      </w:r>
    </w:p>
    <w:p w:rsidR="008A22B7" w:rsidRPr="006817A3" w:rsidRDefault="008A22B7" w:rsidP="008A22B7">
      <w:pPr>
        <w:pStyle w:val="Normln1"/>
        <w:spacing w:line="260" w:lineRule="exact"/>
        <w:rPr>
          <w:rFonts w:cs="Times New Roman"/>
          <w:sz w:val="24"/>
          <w:szCs w:val="24"/>
        </w:rPr>
      </w:pPr>
    </w:p>
    <w:p w:rsidR="008A22B7" w:rsidRPr="006817A3" w:rsidRDefault="008A22B7" w:rsidP="008A22B7">
      <w:pPr>
        <w:pStyle w:val="Normln1"/>
        <w:spacing w:line="260" w:lineRule="exact"/>
        <w:rPr>
          <w:rFonts w:cs="Times New Roman"/>
          <w:b/>
          <w:sz w:val="24"/>
          <w:szCs w:val="24"/>
        </w:rPr>
      </w:pPr>
      <w:r w:rsidRPr="006817A3">
        <w:rPr>
          <w:rFonts w:cs="Times New Roman"/>
          <w:b/>
          <w:i/>
          <w:sz w:val="24"/>
          <w:szCs w:val="24"/>
          <w:u w:val="single"/>
        </w:rPr>
        <w:t>Izolace proti zemní vlhkosti</w:t>
      </w:r>
    </w:p>
    <w:p w:rsidR="008A22B7" w:rsidRPr="006817A3" w:rsidRDefault="008A22B7" w:rsidP="008A22B7">
      <w:pPr>
        <w:pStyle w:val="Normln1"/>
        <w:spacing w:before="120" w:line="260" w:lineRule="exact"/>
        <w:ind w:firstLine="567"/>
        <w:rPr>
          <w:rFonts w:cs="Times New Roman"/>
          <w:sz w:val="24"/>
          <w:szCs w:val="24"/>
        </w:rPr>
      </w:pPr>
      <w:r w:rsidRPr="006817A3">
        <w:rPr>
          <w:rFonts w:cs="Times New Roman"/>
          <w:bCs/>
          <w:sz w:val="24"/>
          <w:szCs w:val="24"/>
        </w:rPr>
        <w:t>Na všech dotčených vstupech</w:t>
      </w:r>
      <w:r w:rsidR="00537C69" w:rsidRPr="006817A3">
        <w:rPr>
          <w:rFonts w:cs="Times New Roman"/>
          <w:bCs/>
          <w:sz w:val="24"/>
          <w:szCs w:val="24"/>
        </w:rPr>
        <w:t xml:space="preserve"> do topných kanálů </w:t>
      </w:r>
      <w:r w:rsidRPr="006817A3">
        <w:rPr>
          <w:rFonts w:cs="Times New Roman"/>
          <w:bCs/>
          <w:sz w:val="24"/>
          <w:szCs w:val="24"/>
        </w:rPr>
        <w:t xml:space="preserve">bude provedena nová hydroizolace s minimálním svislým překrytím 20 cm pod novou betonovou konstrukci. </w:t>
      </w:r>
      <w:r w:rsidRPr="006817A3">
        <w:rPr>
          <w:rFonts w:cs="Times New Roman"/>
          <w:sz w:val="24"/>
          <w:szCs w:val="24"/>
        </w:rPr>
        <w:t xml:space="preserve">Na svislých obvodových konstrukcích (betonová věncová konstrukce) se provede izolace proti zemní vlhkosti ve složení </w:t>
      </w:r>
      <w:r w:rsidRPr="006817A3">
        <w:rPr>
          <w:rFonts w:cs="Times New Roman"/>
          <w:b/>
          <w:sz w:val="24"/>
          <w:szCs w:val="24"/>
        </w:rPr>
        <w:t xml:space="preserve"> 1 x </w:t>
      </w:r>
      <w:proofErr w:type="spellStart"/>
      <w:r w:rsidRPr="006817A3">
        <w:rPr>
          <w:rFonts w:cs="Times New Roman"/>
          <w:b/>
          <w:sz w:val="24"/>
          <w:szCs w:val="24"/>
        </w:rPr>
        <w:t>Np</w:t>
      </w:r>
      <w:proofErr w:type="spellEnd"/>
      <w:r w:rsidRPr="006817A3">
        <w:rPr>
          <w:rFonts w:cs="Times New Roman"/>
          <w:b/>
          <w:sz w:val="24"/>
          <w:szCs w:val="24"/>
        </w:rPr>
        <w:t>, 1 x  BT</w:t>
      </w:r>
      <w:r w:rsidR="00073A19" w:rsidRPr="006817A3">
        <w:rPr>
          <w:rFonts w:cs="Times New Roman"/>
          <w:b/>
          <w:sz w:val="24"/>
          <w:szCs w:val="24"/>
        </w:rPr>
        <w:t>G</w:t>
      </w:r>
      <w:r w:rsidRPr="006817A3">
        <w:rPr>
          <w:rFonts w:cs="Times New Roman"/>
          <w:sz w:val="24"/>
          <w:szCs w:val="24"/>
        </w:rPr>
        <w:t xml:space="preserve">.  </w:t>
      </w:r>
    </w:p>
    <w:p w:rsidR="008A22B7" w:rsidRPr="006817A3" w:rsidRDefault="008A22B7" w:rsidP="008A22B7">
      <w:pPr>
        <w:pStyle w:val="Normln1"/>
        <w:spacing w:line="260" w:lineRule="exact"/>
        <w:ind w:firstLine="567"/>
        <w:rPr>
          <w:rFonts w:cs="Times New Roman"/>
          <w:sz w:val="24"/>
          <w:szCs w:val="24"/>
        </w:rPr>
      </w:pPr>
      <w:r w:rsidRPr="006817A3">
        <w:rPr>
          <w:rFonts w:cs="Times New Roman"/>
          <w:bCs/>
          <w:sz w:val="24"/>
          <w:szCs w:val="24"/>
        </w:rPr>
        <w:t xml:space="preserve">Stavební izolace včetně boční bude ochráněna betonovou mazaninou, případně </w:t>
      </w:r>
      <w:proofErr w:type="spellStart"/>
      <w:r w:rsidRPr="006817A3">
        <w:rPr>
          <w:rFonts w:cs="Times New Roman"/>
          <w:sz w:val="24"/>
          <w:szCs w:val="24"/>
        </w:rPr>
        <w:t>geotextilií</w:t>
      </w:r>
      <w:proofErr w:type="spellEnd"/>
      <w:r w:rsidRPr="006817A3">
        <w:rPr>
          <w:rFonts w:cs="Times New Roman"/>
          <w:sz w:val="24"/>
          <w:szCs w:val="24"/>
        </w:rPr>
        <w:t>, nebo nopovou fólií.</w:t>
      </w:r>
    </w:p>
    <w:p w:rsidR="008A22B7" w:rsidRPr="006817A3" w:rsidRDefault="008A22B7" w:rsidP="008A22B7">
      <w:pPr>
        <w:pStyle w:val="Normln1"/>
        <w:spacing w:line="260" w:lineRule="exact"/>
        <w:rPr>
          <w:rFonts w:cs="Times New Roman"/>
          <w:sz w:val="24"/>
          <w:szCs w:val="24"/>
        </w:rPr>
      </w:pPr>
    </w:p>
    <w:p w:rsidR="001D3C75" w:rsidRPr="006817A3" w:rsidRDefault="001D3C75" w:rsidP="008A22B7">
      <w:pPr>
        <w:pStyle w:val="Normln1"/>
        <w:spacing w:line="260" w:lineRule="exact"/>
        <w:rPr>
          <w:rFonts w:cs="Times New Roman"/>
          <w:sz w:val="24"/>
          <w:szCs w:val="24"/>
        </w:rPr>
      </w:pPr>
    </w:p>
    <w:p w:rsidR="008A22B7" w:rsidRPr="006817A3" w:rsidRDefault="008A22B7" w:rsidP="008A22B7">
      <w:pPr>
        <w:pStyle w:val="Normln1"/>
        <w:spacing w:line="260" w:lineRule="exact"/>
        <w:rPr>
          <w:rFonts w:cs="Times New Roman"/>
          <w:b/>
          <w:sz w:val="24"/>
          <w:szCs w:val="24"/>
        </w:rPr>
      </w:pPr>
      <w:r w:rsidRPr="006817A3">
        <w:rPr>
          <w:rFonts w:cs="Times New Roman"/>
          <w:b/>
          <w:i/>
          <w:sz w:val="24"/>
          <w:szCs w:val="24"/>
          <w:u w:val="single"/>
        </w:rPr>
        <w:t>Doplňkové konstrukce</w:t>
      </w:r>
    </w:p>
    <w:p w:rsidR="008A22B7" w:rsidRPr="006817A3" w:rsidRDefault="00537C69" w:rsidP="00563E88">
      <w:pPr>
        <w:pStyle w:val="Normln1"/>
        <w:spacing w:before="200" w:line="260" w:lineRule="exact"/>
        <w:ind w:firstLine="567"/>
        <w:rPr>
          <w:rFonts w:cs="Times New Roman"/>
          <w:b/>
          <w:sz w:val="24"/>
          <w:szCs w:val="24"/>
        </w:rPr>
      </w:pPr>
      <w:r w:rsidRPr="006817A3">
        <w:rPr>
          <w:rFonts w:cs="Times New Roman"/>
          <w:b/>
          <w:sz w:val="24"/>
          <w:szCs w:val="24"/>
        </w:rPr>
        <w:t>P</w:t>
      </w:r>
      <w:r w:rsidR="008A22B7" w:rsidRPr="006817A3">
        <w:rPr>
          <w:rFonts w:cs="Times New Roman"/>
          <w:b/>
          <w:sz w:val="24"/>
          <w:szCs w:val="24"/>
        </w:rPr>
        <w:t xml:space="preserve">oklop </w:t>
      </w:r>
      <w:r w:rsidRPr="006817A3">
        <w:rPr>
          <w:rFonts w:cs="Times New Roman"/>
          <w:b/>
          <w:sz w:val="24"/>
          <w:szCs w:val="24"/>
        </w:rPr>
        <w:t>ø</w:t>
      </w:r>
      <w:r w:rsidR="008A22B7" w:rsidRPr="006817A3">
        <w:rPr>
          <w:rFonts w:cs="Times New Roman"/>
          <w:b/>
          <w:sz w:val="24"/>
          <w:szCs w:val="24"/>
        </w:rPr>
        <w:t>600 mm (</w:t>
      </w:r>
      <w:r w:rsidRPr="006817A3">
        <w:rPr>
          <w:rFonts w:cs="Times New Roman"/>
          <w:b/>
          <w:sz w:val="24"/>
          <w:szCs w:val="24"/>
        </w:rPr>
        <w:t xml:space="preserve">odvzdušňovací </w:t>
      </w:r>
      <w:r w:rsidR="008A22B7" w:rsidRPr="006817A3">
        <w:rPr>
          <w:rFonts w:cs="Times New Roman"/>
          <w:b/>
          <w:sz w:val="24"/>
          <w:szCs w:val="24"/>
        </w:rPr>
        <w:t>šachta)</w:t>
      </w:r>
    </w:p>
    <w:p w:rsidR="008A22B7" w:rsidRPr="006817A3" w:rsidRDefault="008A22B7" w:rsidP="00563E88">
      <w:pPr>
        <w:tabs>
          <w:tab w:val="left" w:pos="0"/>
        </w:tabs>
        <w:suppressAutoHyphens w:val="0"/>
        <w:spacing w:before="60"/>
        <w:ind w:firstLine="567"/>
        <w:jc w:val="both"/>
        <w:rPr>
          <w:bCs/>
          <w:sz w:val="24"/>
          <w:szCs w:val="24"/>
        </w:rPr>
      </w:pPr>
      <w:r w:rsidRPr="006817A3">
        <w:rPr>
          <w:sz w:val="24"/>
          <w:szCs w:val="24"/>
        </w:rPr>
        <w:t xml:space="preserve">Na </w:t>
      </w:r>
      <w:r w:rsidR="00537C69" w:rsidRPr="006817A3">
        <w:rPr>
          <w:sz w:val="24"/>
          <w:szCs w:val="24"/>
        </w:rPr>
        <w:t>odvzdušňovací šachtě</w:t>
      </w:r>
      <w:r w:rsidRPr="006817A3">
        <w:rPr>
          <w:sz w:val="24"/>
          <w:szCs w:val="24"/>
        </w:rPr>
        <w:t xml:space="preserve"> bude osazen </w:t>
      </w:r>
      <w:r w:rsidRPr="006817A3">
        <w:rPr>
          <w:bCs/>
          <w:sz w:val="24"/>
          <w:szCs w:val="24"/>
        </w:rPr>
        <w:t xml:space="preserve">nový </w:t>
      </w:r>
      <w:r w:rsidR="00537C69" w:rsidRPr="006817A3">
        <w:rPr>
          <w:bCs/>
          <w:sz w:val="24"/>
          <w:szCs w:val="24"/>
        </w:rPr>
        <w:t>kruhový</w:t>
      </w:r>
      <w:r w:rsidRPr="006817A3">
        <w:rPr>
          <w:bCs/>
          <w:sz w:val="24"/>
          <w:szCs w:val="24"/>
        </w:rPr>
        <w:t xml:space="preserve"> poklop </w:t>
      </w:r>
      <w:r w:rsidR="00537C69" w:rsidRPr="006817A3">
        <w:rPr>
          <w:bCs/>
          <w:sz w:val="24"/>
          <w:szCs w:val="24"/>
        </w:rPr>
        <w:t>ø600 mm</w:t>
      </w:r>
      <w:r w:rsidRPr="006817A3">
        <w:rPr>
          <w:bCs/>
          <w:sz w:val="24"/>
          <w:szCs w:val="24"/>
        </w:rPr>
        <w:t xml:space="preserve"> z</w:t>
      </w:r>
      <w:r w:rsidR="00563E88" w:rsidRPr="006817A3">
        <w:rPr>
          <w:bCs/>
          <w:sz w:val="24"/>
          <w:szCs w:val="24"/>
        </w:rPr>
        <w:t> kompozitního materiálu</w:t>
      </w:r>
      <w:r w:rsidRPr="006817A3">
        <w:rPr>
          <w:bCs/>
          <w:sz w:val="24"/>
          <w:szCs w:val="24"/>
        </w:rPr>
        <w:t xml:space="preserve">. Konstrukce bude provedena v celku - rám </w:t>
      </w:r>
      <w:r w:rsidR="00563E88" w:rsidRPr="006817A3">
        <w:rPr>
          <w:bCs/>
          <w:sz w:val="24"/>
          <w:szCs w:val="24"/>
        </w:rPr>
        <w:t xml:space="preserve">bude </w:t>
      </w:r>
      <w:r w:rsidRPr="006817A3">
        <w:rPr>
          <w:bCs/>
          <w:sz w:val="24"/>
          <w:szCs w:val="24"/>
        </w:rPr>
        <w:t xml:space="preserve">zabudován (zabetonován) do betonového tělesa </w:t>
      </w:r>
      <w:r w:rsidR="00563E88" w:rsidRPr="006817A3">
        <w:rPr>
          <w:bCs/>
          <w:sz w:val="24"/>
          <w:szCs w:val="24"/>
        </w:rPr>
        <w:t>odvzdušňovací šachty.</w:t>
      </w:r>
      <w:r w:rsidRPr="006817A3">
        <w:rPr>
          <w:bCs/>
          <w:sz w:val="24"/>
          <w:szCs w:val="24"/>
        </w:rPr>
        <w:t xml:space="preserve"> </w:t>
      </w:r>
    </w:p>
    <w:p w:rsidR="008A22B7" w:rsidRPr="006817A3" w:rsidRDefault="008A22B7" w:rsidP="00563E88">
      <w:pPr>
        <w:tabs>
          <w:tab w:val="left" w:pos="0"/>
        </w:tabs>
        <w:suppressAutoHyphens w:val="0"/>
        <w:spacing w:before="60" w:line="260" w:lineRule="exact"/>
        <w:ind w:firstLine="567"/>
        <w:rPr>
          <w:bCs/>
          <w:sz w:val="24"/>
          <w:szCs w:val="24"/>
        </w:rPr>
      </w:pPr>
      <w:r w:rsidRPr="006817A3">
        <w:rPr>
          <w:bCs/>
          <w:sz w:val="24"/>
          <w:szCs w:val="24"/>
        </w:rPr>
        <w:t xml:space="preserve">rozměry a provedení viz. výkres </w:t>
      </w:r>
      <w:r w:rsidR="00B03A43" w:rsidRPr="006817A3">
        <w:rPr>
          <w:bCs/>
          <w:sz w:val="24"/>
          <w:szCs w:val="24"/>
        </w:rPr>
        <w:t xml:space="preserve">- </w:t>
      </w:r>
      <w:r w:rsidR="00563E88" w:rsidRPr="006817A3">
        <w:rPr>
          <w:bCs/>
          <w:sz w:val="24"/>
          <w:szCs w:val="24"/>
        </w:rPr>
        <w:t>odvzdušňovací šachta OŠ1</w:t>
      </w:r>
      <w:r w:rsidRPr="006817A3">
        <w:rPr>
          <w:bCs/>
          <w:sz w:val="24"/>
          <w:szCs w:val="24"/>
        </w:rPr>
        <w:t>, 4</w:t>
      </w:r>
      <w:r w:rsidR="00563E88" w:rsidRPr="006817A3">
        <w:rPr>
          <w:bCs/>
          <w:sz w:val="24"/>
          <w:szCs w:val="24"/>
        </w:rPr>
        <w:t>50</w:t>
      </w:r>
      <w:r w:rsidRPr="006817A3">
        <w:rPr>
          <w:bCs/>
          <w:sz w:val="24"/>
          <w:szCs w:val="24"/>
        </w:rPr>
        <w:t>.F1-A</w:t>
      </w:r>
      <w:r w:rsidR="00391726" w:rsidRPr="006817A3">
        <w:rPr>
          <w:bCs/>
          <w:sz w:val="24"/>
          <w:szCs w:val="24"/>
        </w:rPr>
        <w:t>2</w:t>
      </w:r>
      <w:r w:rsidRPr="006817A3">
        <w:rPr>
          <w:bCs/>
          <w:sz w:val="24"/>
          <w:szCs w:val="24"/>
        </w:rPr>
        <w:t>-</w:t>
      </w:r>
      <w:r w:rsidR="00563E88" w:rsidRPr="006817A3">
        <w:rPr>
          <w:bCs/>
          <w:sz w:val="24"/>
          <w:szCs w:val="24"/>
        </w:rPr>
        <w:t>08</w:t>
      </w:r>
    </w:p>
    <w:p w:rsidR="008A22B7" w:rsidRDefault="008A22B7" w:rsidP="008A22B7">
      <w:pPr>
        <w:tabs>
          <w:tab w:val="left" w:pos="0"/>
        </w:tabs>
        <w:suppressAutoHyphens w:val="0"/>
        <w:spacing w:before="60"/>
        <w:jc w:val="both"/>
        <w:rPr>
          <w:bCs/>
          <w:sz w:val="24"/>
          <w:szCs w:val="24"/>
        </w:rPr>
      </w:pPr>
    </w:p>
    <w:p w:rsidR="008A22B7" w:rsidRDefault="008A22B7" w:rsidP="00537C69">
      <w:pPr>
        <w:tabs>
          <w:tab w:val="left" w:pos="0"/>
        </w:tabs>
        <w:suppressAutoHyphens w:val="0"/>
        <w:spacing w:before="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1F31A4" w:rsidRDefault="001F31A4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563E88" w:rsidRDefault="00563E88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563E88" w:rsidRDefault="00563E88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563E88" w:rsidRDefault="00563E88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Pr="00BA229E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  <w:r w:rsidRPr="00BA229E">
        <w:rPr>
          <w:sz w:val="24"/>
          <w:szCs w:val="24"/>
        </w:rPr>
        <w:t>Vypracoval: Ing. Václav Remuta</w:t>
      </w:r>
    </w:p>
    <w:p w:rsidR="008A22B7" w:rsidRDefault="008A22B7" w:rsidP="008A22B7">
      <w:pPr>
        <w:tabs>
          <w:tab w:val="left" w:pos="2520"/>
        </w:tabs>
        <w:spacing w:line="260" w:lineRule="exact"/>
        <w:rPr>
          <w:sz w:val="24"/>
          <w:szCs w:val="24"/>
        </w:rPr>
      </w:pPr>
      <w:r w:rsidRPr="00BA229E">
        <w:rPr>
          <w:sz w:val="24"/>
          <w:szCs w:val="24"/>
        </w:rPr>
        <w:t xml:space="preserve">Most, </w:t>
      </w:r>
      <w:r w:rsidR="00A73999">
        <w:rPr>
          <w:sz w:val="24"/>
          <w:szCs w:val="24"/>
        </w:rPr>
        <w:t>květen</w:t>
      </w:r>
      <w:r w:rsidRPr="00BA229E">
        <w:rPr>
          <w:sz w:val="24"/>
          <w:szCs w:val="24"/>
        </w:rPr>
        <w:t xml:space="preserve"> 201</w:t>
      </w:r>
      <w:r w:rsidR="00563E88">
        <w:rPr>
          <w:sz w:val="24"/>
          <w:szCs w:val="24"/>
        </w:rPr>
        <w:t>7</w:t>
      </w:r>
    </w:p>
    <w:sectPr w:rsidR="008A22B7" w:rsidSect="00291F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pos w:val="beneathText"/>
      </w:footnotePr>
      <w:pgSz w:w="11905" w:h="16837"/>
      <w:pgMar w:top="1418" w:right="1418" w:bottom="454" w:left="1418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8FB" w:rsidRDefault="001A28FB">
      <w:r>
        <w:separator/>
      </w:r>
    </w:p>
  </w:endnote>
  <w:endnote w:type="continuationSeparator" w:id="0">
    <w:p w:rsidR="001A28FB" w:rsidRDefault="001A2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AFE" w:rsidRDefault="00661A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EAB" w:rsidRDefault="00593EAB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7216" behindDoc="0" locked="0" layoutInCell="1" allowOverlap="1">
              <wp:simplePos x="0" y="0"/>
              <wp:positionH relativeFrom="page">
                <wp:posOffset>3566795</wp:posOffset>
              </wp:positionH>
              <wp:positionV relativeFrom="paragraph">
                <wp:posOffset>635</wp:posOffset>
              </wp:positionV>
              <wp:extent cx="233680" cy="292100"/>
              <wp:effectExtent l="4445" t="635" r="0" b="254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680" cy="2921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EAB" w:rsidRDefault="00593EAB">
                          <w:pPr>
                            <w:pStyle w:val="Zpat"/>
                          </w:pPr>
                        </w:p>
                        <w:p w:rsidR="00593EAB" w:rsidRDefault="00593EAB">
                          <w:pPr>
                            <w:pStyle w:val="Zpa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0.85pt;margin-top:.05pt;width:18.4pt;height:23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" stroked="f">
              <v:fill opacity="0"/>
              <v:textbox inset="0,0,0,0">
                <w:txbxContent>
                  <w:p w:rsidR="00593EAB" w:rsidRDefault="00593EAB">
                    <w:pPr>
                      <w:pStyle w:val="Zpat"/>
                    </w:pPr>
                  </w:p>
                  <w:p w:rsidR="00593EAB" w:rsidRDefault="00593EAB">
                    <w:pPr>
                      <w:pStyle w:val="Zpat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t xml:space="preserve">                                                            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AFE" w:rsidRDefault="00661A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8FB" w:rsidRDefault="001A28FB">
      <w:r>
        <w:separator/>
      </w:r>
    </w:p>
  </w:footnote>
  <w:footnote w:type="continuationSeparator" w:id="0">
    <w:p w:rsidR="001A28FB" w:rsidRDefault="001A2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AFE" w:rsidRDefault="00661A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EAB" w:rsidRDefault="00593EAB">
    <w:pPr>
      <w:pStyle w:val="Zhlav"/>
      <w:jc w:val="center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page">
                <wp:posOffset>915035</wp:posOffset>
              </wp:positionH>
              <wp:positionV relativeFrom="paragraph">
                <wp:posOffset>-173355</wp:posOffset>
              </wp:positionV>
              <wp:extent cx="13970" cy="132080"/>
              <wp:effectExtent l="635" t="7620" r="4445" b="3175"/>
              <wp:wrapSquare wrapText="largest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320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3EAB" w:rsidRDefault="00593EAB">
                          <w:pPr>
                            <w:pStyle w:val="Zhlav"/>
                          </w:pPr>
                        </w:p>
                        <w:p w:rsidR="00593EAB" w:rsidRDefault="00593EAB">
                          <w:pPr>
                            <w:pStyle w:val="Zhlav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72.05pt;margin-top:-13.65pt;width:1.1pt;height:10.4pt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" stroked="f">
              <v:fill opacity="0"/>
              <v:textbox inset="0,0,0,0">
                <w:txbxContent>
                  <w:p w:rsidR="00593EAB" w:rsidRDefault="00593EAB">
                    <w:pPr>
                      <w:pStyle w:val="Zhlav"/>
                    </w:pPr>
                  </w:p>
                  <w:p w:rsidR="00593EAB" w:rsidRDefault="00593EAB">
                    <w:pPr>
                      <w:pStyle w:val="Zhlav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7F3DA0">
      <w:rPr>
        <w:rStyle w:val="slostrnky"/>
        <w:noProof/>
      </w:rPr>
      <w:t>2</w:t>
    </w:r>
    <w:r>
      <w:rPr>
        <w:rStyle w:val="slostrnky"/>
      </w:rPr>
      <w:fldChar w:fldCharType="end"/>
    </w:r>
    <w:r>
      <w:rPr>
        <w:rStyle w:val="slostrnky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\*Arabic </w:instrText>
    </w:r>
    <w:r>
      <w:rPr>
        <w:rStyle w:val="slostrnky"/>
      </w:rPr>
      <w:fldChar w:fldCharType="separate"/>
    </w:r>
    <w:r w:rsidR="007F3DA0">
      <w:rPr>
        <w:rStyle w:val="slostrnky"/>
        <w:noProof/>
      </w:rPr>
      <w:t>11</w:t>
    </w:r>
    <w:r>
      <w:rPr>
        <w:rStyle w:val="slostrnky"/>
      </w:rPr>
      <w:fldChar w:fldCharType="end"/>
    </w:r>
  </w:p>
  <w:p w:rsidR="00593EAB" w:rsidRDefault="00593EAB" w:rsidP="00BA095E">
    <w:pPr>
      <w:pStyle w:val="Zhlav"/>
      <w:jc w:val="right"/>
      <w:rPr>
        <w:rStyle w:val="slostrnky"/>
      </w:rPr>
    </w:pPr>
    <w:r w:rsidRPr="007833A3">
      <w:rPr>
        <w:rStyle w:val="slostrnky"/>
      </w:rPr>
      <w:t xml:space="preserve">Rekonstrukce potrubí </w:t>
    </w:r>
    <w:r>
      <w:rPr>
        <w:rStyle w:val="slostrnky"/>
      </w:rPr>
      <w:t>teplé vody</w:t>
    </w:r>
    <w:r w:rsidRPr="007833A3">
      <w:rPr>
        <w:rStyle w:val="slostrnky"/>
      </w:rPr>
      <w:t xml:space="preserve"> </w:t>
    </w:r>
  </w:p>
  <w:p w:rsidR="00593EAB" w:rsidRPr="007833A3" w:rsidRDefault="00593EAB" w:rsidP="00BA095E">
    <w:pPr>
      <w:pStyle w:val="Zhlav"/>
      <w:jc w:val="right"/>
      <w:rPr>
        <w:rStyle w:val="slostrnky"/>
      </w:rPr>
    </w:pPr>
    <w:r>
      <w:rPr>
        <w:rStyle w:val="slostrnky"/>
      </w:rPr>
      <w:t xml:space="preserve">v topném kanálu z </w:t>
    </w:r>
    <w:r w:rsidRPr="007833A3">
      <w:rPr>
        <w:rStyle w:val="slostrnky"/>
      </w:rPr>
      <w:t>VS</w:t>
    </w:r>
    <w:r>
      <w:rPr>
        <w:rStyle w:val="slostrnky"/>
      </w:rPr>
      <w:t xml:space="preserve"> 21a,</w:t>
    </w:r>
    <w:r w:rsidRPr="007833A3">
      <w:rPr>
        <w:rStyle w:val="slostrnky"/>
      </w:rPr>
      <w:t xml:space="preserve"> Most</w:t>
    </w:r>
  </w:p>
  <w:p w:rsidR="00593EAB" w:rsidRDefault="00593EAB" w:rsidP="00455BE0">
    <w:pPr>
      <w:pStyle w:val="Zhlav"/>
      <w:jc w:val="right"/>
    </w:pPr>
    <w:proofErr w:type="gramStart"/>
    <w:r w:rsidRPr="007833A3">
      <w:rPr>
        <w:rStyle w:val="slostrnky"/>
      </w:rPr>
      <w:t>4</w:t>
    </w:r>
    <w:r>
      <w:rPr>
        <w:rStyle w:val="slostrnky"/>
      </w:rPr>
      <w:t>50</w:t>
    </w:r>
    <w:r w:rsidRPr="007833A3">
      <w:rPr>
        <w:rStyle w:val="slostrnky"/>
      </w:rPr>
      <w:t>.</w:t>
    </w:r>
    <w:r w:rsidR="00661AFE">
      <w:rPr>
        <w:rStyle w:val="slostrnky"/>
      </w:rPr>
      <w:t>TK</w:t>
    </w:r>
    <w:proofErr w:type="gramEnd"/>
    <w:r w:rsidR="00661AFE">
      <w:rPr>
        <w:rStyle w:val="slostrnky"/>
      </w:rPr>
      <w:t xml:space="preserve"> </w:t>
    </w:r>
    <w:r w:rsidRPr="007833A3">
      <w:rPr>
        <w:rStyle w:val="slostrnky"/>
      </w:rPr>
      <w:t>VS</w:t>
    </w:r>
    <w:r>
      <w:rPr>
        <w:rStyle w:val="slostrnky"/>
      </w:rPr>
      <w:t xml:space="preserve"> 21a</w:t>
    </w:r>
    <w:r w:rsidRPr="007833A3">
      <w:rPr>
        <w:rStyle w:val="slostrnky"/>
      </w:rPr>
      <w:t>.</w:t>
    </w:r>
    <w:r>
      <w:rPr>
        <w:rStyle w:val="slostrnky"/>
      </w:rPr>
      <w:t>F1.</w:t>
    </w:r>
    <w:r>
      <w:t>Technická zpráva</w:t>
    </w:r>
  </w:p>
  <w:p w:rsidR="00593EAB" w:rsidRDefault="00593EA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AFE" w:rsidRDefault="00661A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dpis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</w:lvl>
    <w:lvl w:ilvl="3">
      <w:start w:val="1"/>
      <w:numFmt w:val="decimal"/>
      <w:lvlText w:val="%1.%2.%3.%4"/>
      <w:lvlJc w:val="left"/>
      <w:pPr>
        <w:tabs>
          <w:tab w:val="num" w:pos="1569"/>
        </w:tabs>
        <w:ind w:left="1569" w:hanging="720"/>
      </w:p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</w:lvl>
  </w:abstractNum>
  <w:abstractNum w:abstractNumId="3">
    <w:nsid w:val="00000004"/>
    <w:multiLevelType w:val="multi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926"/>
        </w:tabs>
        <w:ind w:left="926" w:hanging="360"/>
      </w:pPr>
    </w:lvl>
    <w:lvl w:ilvl="2">
      <w:start w:val="1"/>
      <w:numFmt w:val="decimal"/>
      <w:lvlText w:val="%1.%2.%3"/>
      <w:lvlJc w:val="left"/>
      <w:pPr>
        <w:tabs>
          <w:tab w:val="num" w:pos="1492"/>
        </w:tabs>
        <w:ind w:left="1492" w:hanging="720"/>
      </w:pPr>
    </w:lvl>
    <w:lvl w:ilvl="3">
      <w:start w:val="1"/>
      <w:numFmt w:val="decimal"/>
      <w:lvlText w:val="%1.%2.%3.%4"/>
      <w:lvlJc w:val="left"/>
      <w:pPr>
        <w:tabs>
          <w:tab w:val="num" w:pos="1698"/>
        </w:tabs>
        <w:ind w:left="1698" w:hanging="720"/>
      </w:pPr>
    </w:lvl>
    <w:lvl w:ilvl="4">
      <w:start w:val="1"/>
      <w:numFmt w:val="decimal"/>
      <w:lvlText w:val="%1.%2.%3.%4.%5"/>
      <w:lvlJc w:val="left"/>
      <w:pPr>
        <w:tabs>
          <w:tab w:val="num" w:pos="2264"/>
        </w:tabs>
        <w:ind w:left="2264" w:hanging="1080"/>
      </w:pPr>
    </w:lvl>
    <w:lvl w:ilvl="5">
      <w:start w:val="1"/>
      <w:numFmt w:val="decimal"/>
      <w:lvlText w:val="%1.%2.%3.%4.%5.%6"/>
      <w:lvlJc w:val="left"/>
      <w:pPr>
        <w:tabs>
          <w:tab w:val="num" w:pos="2470"/>
        </w:tabs>
        <w:ind w:left="247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036"/>
        </w:tabs>
        <w:ind w:left="303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242"/>
        </w:tabs>
        <w:ind w:left="32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808"/>
        </w:tabs>
        <w:ind w:left="3808" w:hanging="1800"/>
      </w:pPr>
    </w:lvl>
  </w:abstractNum>
  <w:abstractNum w:abstractNumId="4">
    <w:nsid w:val="0B5279B0"/>
    <w:multiLevelType w:val="hybridMultilevel"/>
    <w:tmpl w:val="AB80CBD2"/>
    <w:lvl w:ilvl="0" w:tplc="043A8794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20E5052"/>
    <w:multiLevelType w:val="multilevel"/>
    <w:tmpl w:val="46F0DAF4"/>
    <w:lvl w:ilvl="0">
      <w:start w:val="2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9912696"/>
    <w:multiLevelType w:val="hybridMultilevel"/>
    <w:tmpl w:val="14B0F490"/>
    <w:lvl w:ilvl="0" w:tplc="12FCCE12">
      <w:start w:val="4"/>
      <w:numFmt w:val="bullet"/>
      <w:lvlText w:val="-"/>
      <w:lvlJc w:val="left"/>
      <w:pPr>
        <w:ind w:left="4471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BE0"/>
    <w:rsid w:val="000057FA"/>
    <w:rsid w:val="00027630"/>
    <w:rsid w:val="00073A19"/>
    <w:rsid w:val="00075C49"/>
    <w:rsid w:val="000A432E"/>
    <w:rsid w:val="000C3947"/>
    <w:rsid w:val="00162044"/>
    <w:rsid w:val="001A0801"/>
    <w:rsid w:val="001A1354"/>
    <w:rsid w:val="001A28FB"/>
    <w:rsid w:val="001A71D4"/>
    <w:rsid w:val="001D3C75"/>
    <w:rsid w:val="001F31A4"/>
    <w:rsid w:val="001F6015"/>
    <w:rsid w:val="00235983"/>
    <w:rsid w:val="0024061F"/>
    <w:rsid w:val="0024236D"/>
    <w:rsid w:val="00242F0F"/>
    <w:rsid w:val="00291F6C"/>
    <w:rsid w:val="002A1F79"/>
    <w:rsid w:val="002A2C23"/>
    <w:rsid w:val="002B1B0A"/>
    <w:rsid w:val="002B218E"/>
    <w:rsid w:val="002D1A2D"/>
    <w:rsid w:val="002E5E1D"/>
    <w:rsid w:val="002E7512"/>
    <w:rsid w:val="00354D25"/>
    <w:rsid w:val="00366CD0"/>
    <w:rsid w:val="00377D91"/>
    <w:rsid w:val="00391726"/>
    <w:rsid w:val="003939B4"/>
    <w:rsid w:val="003A50BA"/>
    <w:rsid w:val="003B7288"/>
    <w:rsid w:val="003C1BC4"/>
    <w:rsid w:val="003E6C9D"/>
    <w:rsid w:val="003F66CE"/>
    <w:rsid w:val="0040537E"/>
    <w:rsid w:val="00412CC4"/>
    <w:rsid w:val="00422812"/>
    <w:rsid w:val="004314E1"/>
    <w:rsid w:val="00455BE0"/>
    <w:rsid w:val="0047046C"/>
    <w:rsid w:val="00495261"/>
    <w:rsid w:val="004A5B7F"/>
    <w:rsid w:val="004E40FE"/>
    <w:rsid w:val="004E6E80"/>
    <w:rsid w:val="004F516C"/>
    <w:rsid w:val="00510D07"/>
    <w:rsid w:val="00537C69"/>
    <w:rsid w:val="00541B11"/>
    <w:rsid w:val="005507E6"/>
    <w:rsid w:val="0056028C"/>
    <w:rsid w:val="00563E88"/>
    <w:rsid w:val="00582DC2"/>
    <w:rsid w:val="00593EAB"/>
    <w:rsid w:val="005A5321"/>
    <w:rsid w:val="005D04CD"/>
    <w:rsid w:val="005D4228"/>
    <w:rsid w:val="00614B9A"/>
    <w:rsid w:val="00620395"/>
    <w:rsid w:val="00635C6B"/>
    <w:rsid w:val="00644DE1"/>
    <w:rsid w:val="00652AF0"/>
    <w:rsid w:val="00653206"/>
    <w:rsid w:val="00661AFE"/>
    <w:rsid w:val="006817A3"/>
    <w:rsid w:val="006B4395"/>
    <w:rsid w:val="006D2C8A"/>
    <w:rsid w:val="006E01B2"/>
    <w:rsid w:val="006F1B98"/>
    <w:rsid w:val="00723314"/>
    <w:rsid w:val="00734131"/>
    <w:rsid w:val="00742597"/>
    <w:rsid w:val="00744945"/>
    <w:rsid w:val="00756234"/>
    <w:rsid w:val="00761249"/>
    <w:rsid w:val="0076348C"/>
    <w:rsid w:val="00776E59"/>
    <w:rsid w:val="00784FA3"/>
    <w:rsid w:val="007C7691"/>
    <w:rsid w:val="007E4B2A"/>
    <w:rsid w:val="007E50E7"/>
    <w:rsid w:val="007F3DA0"/>
    <w:rsid w:val="0081325F"/>
    <w:rsid w:val="00832A9B"/>
    <w:rsid w:val="008633FC"/>
    <w:rsid w:val="0087053E"/>
    <w:rsid w:val="00876806"/>
    <w:rsid w:val="008A22B7"/>
    <w:rsid w:val="008D5821"/>
    <w:rsid w:val="00906669"/>
    <w:rsid w:val="00911E98"/>
    <w:rsid w:val="00997C1A"/>
    <w:rsid w:val="009B03EA"/>
    <w:rsid w:val="009B2A3E"/>
    <w:rsid w:val="009C26EE"/>
    <w:rsid w:val="009F019C"/>
    <w:rsid w:val="00A02E91"/>
    <w:rsid w:val="00A05CA6"/>
    <w:rsid w:val="00A73999"/>
    <w:rsid w:val="00A82623"/>
    <w:rsid w:val="00AB59FC"/>
    <w:rsid w:val="00AC767F"/>
    <w:rsid w:val="00AD3333"/>
    <w:rsid w:val="00B03A43"/>
    <w:rsid w:val="00B3446D"/>
    <w:rsid w:val="00B4160E"/>
    <w:rsid w:val="00B62577"/>
    <w:rsid w:val="00B628AD"/>
    <w:rsid w:val="00B76D15"/>
    <w:rsid w:val="00B80CF8"/>
    <w:rsid w:val="00B83203"/>
    <w:rsid w:val="00B83E97"/>
    <w:rsid w:val="00B85F43"/>
    <w:rsid w:val="00BA095E"/>
    <w:rsid w:val="00BD4D77"/>
    <w:rsid w:val="00BF3718"/>
    <w:rsid w:val="00C235BA"/>
    <w:rsid w:val="00C251CF"/>
    <w:rsid w:val="00C36BE2"/>
    <w:rsid w:val="00C54E42"/>
    <w:rsid w:val="00CA3964"/>
    <w:rsid w:val="00CA6A20"/>
    <w:rsid w:val="00D6225C"/>
    <w:rsid w:val="00D72657"/>
    <w:rsid w:val="00D87421"/>
    <w:rsid w:val="00D9600E"/>
    <w:rsid w:val="00E1333A"/>
    <w:rsid w:val="00E209A4"/>
    <w:rsid w:val="00E42BF8"/>
    <w:rsid w:val="00E45C2A"/>
    <w:rsid w:val="00E51B6F"/>
    <w:rsid w:val="00E54107"/>
    <w:rsid w:val="00E744CF"/>
    <w:rsid w:val="00E846E5"/>
    <w:rsid w:val="00E92385"/>
    <w:rsid w:val="00E9341D"/>
    <w:rsid w:val="00E95EDD"/>
    <w:rsid w:val="00EB647C"/>
    <w:rsid w:val="00ED01C8"/>
    <w:rsid w:val="00EE4134"/>
    <w:rsid w:val="00F674C8"/>
    <w:rsid w:val="00F8457A"/>
    <w:rsid w:val="00FA2B5C"/>
    <w:rsid w:val="00FC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5A53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8A22B7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8A22B7"/>
    <w:rPr>
      <w:lang w:eastAsia="ar-SA"/>
    </w:rPr>
  </w:style>
  <w:style w:type="paragraph" w:customStyle="1" w:styleId="Normln1">
    <w:name w:val="Normální1"/>
    <w:basedOn w:val="Normln"/>
    <w:rsid w:val="008A22B7"/>
    <w:pPr>
      <w:widowControl w:val="0"/>
      <w:jc w:val="both"/>
    </w:pPr>
    <w:rPr>
      <w:rFonts w:cs="Lucida Sans Unicode"/>
      <w:kern w:val="1"/>
      <w:lang w:eastAsia="zh-CN"/>
    </w:rPr>
  </w:style>
  <w:style w:type="paragraph" w:styleId="Textbubliny">
    <w:name w:val="Balloon Text"/>
    <w:basedOn w:val="Normln"/>
    <w:link w:val="TextbublinyChar"/>
    <w:rsid w:val="0081325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81325F"/>
    <w:rPr>
      <w:rFonts w:ascii="Segoe UI" w:hAnsi="Segoe UI" w:cs="Segoe UI"/>
      <w:sz w:val="18"/>
      <w:szCs w:val="18"/>
      <w:lang w:eastAsia="ar-SA"/>
    </w:rPr>
  </w:style>
  <w:style w:type="paragraph" w:styleId="Odstavecseseznamem">
    <w:name w:val="List Paragraph"/>
    <w:basedOn w:val="Normln"/>
    <w:uiPriority w:val="34"/>
    <w:qFormat/>
    <w:rsid w:val="00B83203"/>
    <w:pPr>
      <w:suppressAutoHyphens w:val="0"/>
      <w:ind w:left="720"/>
      <w:contextualSpacing/>
    </w:pPr>
    <w:rPr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suppressAutoHyphens/>
    </w:pPr>
    <w:rPr>
      <w:lang w:eastAsia="ar-SA"/>
    </w:rPr>
  </w:style>
  <w:style w:type="paragraph" w:styleId="Nadpis1">
    <w:name w:val="heading 1"/>
    <w:basedOn w:val="Normln"/>
    <w:next w:val="Normln"/>
    <w:link w:val="Nadpis1Char"/>
    <w:qFormat/>
    <w:pPr>
      <w:keepNext/>
      <w:numPr>
        <w:numId w:val="1"/>
      </w:numPr>
      <w:tabs>
        <w:tab w:val="left" w:pos="1418"/>
      </w:tabs>
      <w:outlineLvl w:val="0"/>
    </w:pPr>
    <w:rPr>
      <w:b/>
      <w:sz w:val="24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tabs>
        <w:tab w:val="left" w:pos="1418"/>
      </w:tabs>
      <w:outlineLvl w:val="1"/>
    </w:pPr>
    <w:rPr>
      <w:b/>
      <w:sz w:val="28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tabs>
        <w:tab w:val="left" w:pos="1418"/>
      </w:tabs>
      <w:jc w:val="center"/>
      <w:outlineLvl w:val="2"/>
    </w:pPr>
    <w:rPr>
      <w:b/>
      <w:smallCaps/>
      <w:sz w:val="32"/>
    </w:rPr>
  </w:style>
  <w:style w:type="paragraph" w:styleId="Nadpis4">
    <w:name w:val="heading 4"/>
    <w:basedOn w:val="Normln"/>
    <w:next w:val="Normln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dpis5">
    <w:name w:val="heading 5"/>
    <w:basedOn w:val="Normln"/>
    <w:next w:val="Normln"/>
    <w:qFormat/>
    <w:pPr>
      <w:keepNext/>
      <w:numPr>
        <w:ilvl w:val="4"/>
        <w:numId w:val="1"/>
      </w:numPr>
      <w:spacing w:line="360" w:lineRule="auto"/>
      <w:jc w:val="both"/>
      <w:outlineLvl w:val="4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Standardnpsmoodstavce1">
    <w:name w:val="Standardní písmo odstavce1"/>
  </w:style>
  <w:style w:type="character" w:styleId="slostrnky">
    <w:name w:val="page number"/>
    <w:basedOn w:val="Standardnpsmoodstavce1"/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Zkladntext">
    <w:name w:val="Body Text"/>
    <w:basedOn w:val="Normln"/>
    <w:link w:val="ZkladntextChar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styleId="Zkladntextodsazen">
    <w:name w:val="Body Text Indent"/>
    <w:basedOn w:val="Normln"/>
    <w:pPr>
      <w:spacing w:line="360" w:lineRule="auto"/>
      <w:ind w:firstLine="567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customStyle="1" w:styleId="Zkladntextodsazen21">
    <w:name w:val="Základní text odsazený 21"/>
    <w:basedOn w:val="Normln"/>
    <w:pPr>
      <w:spacing w:after="120" w:line="480" w:lineRule="auto"/>
      <w:ind w:left="283"/>
    </w:pPr>
  </w:style>
  <w:style w:type="paragraph" w:customStyle="1" w:styleId="Zkladntextodsazen31">
    <w:name w:val="Základní text odsazený 31"/>
    <w:basedOn w:val="Normln"/>
    <w:pPr>
      <w:spacing w:after="120"/>
      <w:ind w:left="283"/>
    </w:pPr>
    <w:rPr>
      <w:sz w:val="16"/>
      <w:szCs w:val="16"/>
    </w:rPr>
  </w:style>
  <w:style w:type="paragraph" w:customStyle="1" w:styleId="Zkladntext21">
    <w:name w:val="Základní text 21"/>
    <w:basedOn w:val="Normln"/>
    <w:pPr>
      <w:spacing w:after="120" w:line="480" w:lineRule="auto"/>
    </w:pPr>
  </w:style>
  <w:style w:type="paragraph" w:customStyle="1" w:styleId="Odstavec">
    <w:name w:val="Odstavec"/>
    <w:basedOn w:val="Normln"/>
    <w:pPr>
      <w:overflowPunct w:val="0"/>
      <w:autoSpaceDE w:val="0"/>
      <w:spacing w:before="60" w:after="120"/>
      <w:ind w:left="851"/>
      <w:jc w:val="both"/>
      <w:textAlignment w:val="baseline"/>
    </w:pPr>
    <w:rPr>
      <w:rFonts w:ascii="Arial" w:hAnsi="Arial"/>
      <w:kern w:val="1"/>
      <w:sz w:val="24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customStyle="1" w:styleId="Obsahrmce">
    <w:name w:val="Obsah rámce"/>
    <w:basedOn w:val="Zkladntext"/>
  </w:style>
  <w:style w:type="paragraph" w:styleId="Datum">
    <w:name w:val="Date"/>
    <w:basedOn w:val="Normln"/>
    <w:next w:val="Normln"/>
    <w:rsid w:val="004F516C"/>
  </w:style>
  <w:style w:type="paragraph" w:customStyle="1" w:styleId="Default">
    <w:name w:val="Default"/>
    <w:rsid w:val="005A532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dpis1Char">
    <w:name w:val="Nadpis 1 Char"/>
    <w:link w:val="Nadpis1"/>
    <w:rsid w:val="008A22B7"/>
    <w:rPr>
      <w:b/>
      <w:sz w:val="24"/>
      <w:lang w:eastAsia="ar-SA"/>
    </w:rPr>
  </w:style>
  <w:style w:type="character" w:customStyle="1" w:styleId="ZkladntextChar">
    <w:name w:val="Základní text Char"/>
    <w:link w:val="Zkladntext"/>
    <w:rsid w:val="008A22B7"/>
    <w:rPr>
      <w:lang w:eastAsia="ar-SA"/>
    </w:rPr>
  </w:style>
  <w:style w:type="paragraph" w:customStyle="1" w:styleId="Normln1">
    <w:name w:val="Normální1"/>
    <w:basedOn w:val="Normln"/>
    <w:rsid w:val="008A22B7"/>
    <w:pPr>
      <w:widowControl w:val="0"/>
      <w:jc w:val="both"/>
    </w:pPr>
    <w:rPr>
      <w:rFonts w:cs="Lucida Sans Unicode"/>
      <w:kern w:val="1"/>
      <w:lang w:eastAsia="zh-CN"/>
    </w:rPr>
  </w:style>
  <w:style w:type="paragraph" w:styleId="Textbubliny">
    <w:name w:val="Balloon Text"/>
    <w:basedOn w:val="Normln"/>
    <w:link w:val="TextbublinyChar"/>
    <w:rsid w:val="0081325F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81325F"/>
    <w:rPr>
      <w:rFonts w:ascii="Segoe UI" w:hAnsi="Segoe UI" w:cs="Segoe UI"/>
      <w:sz w:val="18"/>
      <w:szCs w:val="18"/>
      <w:lang w:eastAsia="ar-SA"/>
    </w:rPr>
  </w:style>
  <w:style w:type="paragraph" w:styleId="Odstavecseseznamem">
    <w:name w:val="List Paragraph"/>
    <w:basedOn w:val="Normln"/>
    <w:uiPriority w:val="34"/>
    <w:qFormat/>
    <w:rsid w:val="00B83203"/>
    <w:pPr>
      <w:suppressAutoHyphens w:val="0"/>
      <w:ind w:left="720"/>
      <w:contextualSpacing/>
    </w:pPr>
    <w:rPr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5A06BD-2E7E-47DC-A52A-8087184BD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11</Pages>
  <Words>4011</Words>
  <Characters>23668</Characters>
  <Application>Microsoft Office Word</Application>
  <DocSecurity>0</DocSecurity>
  <Lines>197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strana - projekt, TZ ...</vt:lpstr>
    </vt:vector>
  </TitlesOfParts>
  <Company>Václav Remuta</Company>
  <LinksUpToDate>false</LinksUpToDate>
  <CharactersWithSpaces>27624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strana - projekt, TZ ...</dc:title>
  <dc:subject/>
  <dc:creator>Václav Remnuta</dc:creator>
  <cp:keywords/>
  <cp:lastModifiedBy>Benešovský Michal</cp:lastModifiedBy>
  <cp:revision>5</cp:revision>
  <cp:lastPrinted>2017-06-05T22:42:00Z</cp:lastPrinted>
  <dcterms:created xsi:type="dcterms:W3CDTF">2017-09-14T09:58:00Z</dcterms:created>
  <dcterms:modified xsi:type="dcterms:W3CDTF">2017-10-03T08:27:00Z</dcterms:modified>
</cp:coreProperties>
</file>